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1FF921F"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506991C7" w14:textId="77777777">
        <w:trPr>
          <w:trHeight w:val="1132"/>
        </w:trPr>
        <w:tc>
          <w:tcPr>
            <w:tcW w:w="10434" w:type="dxa"/>
          </w:tcPr>
          <w:p w14:paraId="64957CE3" w14:textId="1955E7D7" w:rsidR="00541CA3" w:rsidRDefault="00801150"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35FB4FBF" wp14:editId="43DD3C0F">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55E4F132"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4B05F81C"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3F0C280F"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7D0A6052"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1DC158AA" w14:textId="77777777">
        <w:tc>
          <w:tcPr>
            <w:tcW w:w="9002" w:type="dxa"/>
            <w:shd w:val="clear" w:color="auto" w:fill="66CCFF"/>
          </w:tcPr>
          <w:p w14:paraId="121E329C"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2B885839"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28AD5C79" w14:textId="77777777" w:rsidR="009B1CD0" w:rsidRDefault="00E47798" w:rsidP="0083205E">
            <w:pPr>
              <w:pStyle w:val="Titre8"/>
              <w:tabs>
                <w:tab w:val="left" w:pos="851"/>
                <w:tab w:val="right" w:pos="9639"/>
              </w:tabs>
              <w:spacing w:before="120" w:after="120"/>
            </w:pPr>
            <w:r>
              <w:rPr>
                <w:caps/>
                <w:sz w:val="28"/>
                <w:szCs w:val="28"/>
              </w:rPr>
              <w:t>ATTRI1</w:t>
            </w:r>
          </w:p>
        </w:tc>
      </w:tr>
    </w:tbl>
    <w:p w14:paraId="1D7328E8" w14:textId="77777777" w:rsidR="009B1CD0" w:rsidRDefault="009B1CD0" w:rsidP="006C4338">
      <w:pPr>
        <w:tabs>
          <w:tab w:val="left" w:pos="851"/>
        </w:tabs>
      </w:pPr>
    </w:p>
    <w:p w14:paraId="65F51A21"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06F859A1" w14:textId="77777777" w:rsidR="00FE48C9" w:rsidRDefault="00FE48C9" w:rsidP="006C4338">
      <w:pPr>
        <w:pStyle w:val="Corpsdetexte31"/>
        <w:tabs>
          <w:tab w:val="left" w:pos="851"/>
        </w:tabs>
        <w:jc w:val="both"/>
        <w:rPr>
          <w:sz w:val="18"/>
          <w:szCs w:val="18"/>
        </w:rPr>
      </w:pPr>
    </w:p>
    <w:p w14:paraId="00932FB6"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299A11C4" w14:textId="77777777" w:rsidR="00FE48C9" w:rsidRDefault="00FE48C9" w:rsidP="006C4338">
      <w:pPr>
        <w:pStyle w:val="Corpsdetexte31"/>
        <w:tabs>
          <w:tab w:val="left" w:pos="851"/>
        </w:tabs>
        <w:jc w:val="both"/>
        <w:rPr>
          <w:sz w:val="18"/>
          <w:szCs w:val="18"/>
        </w:rPr>
      </w:pPr>
    </w:p>
    <w:p w14:paraId="16A84BF9"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51773E2D" w14:textId="77777777" w:rsidR="00FE48C9" w:rsidRDefault="00FE48C9" w:rsidP="006C4338">
      <w:pPr>
        <w:pStyle w:val="Corpsdetexte31"/>
        <w:tabs>
          <w:tab w:val="left" w:pos="851"/>
        </w:tabs>
        <w:jc w:val="both"/>
        <w:rPr>
          <w:sz w:val="18"/>
          <w:szCs w:val="18"/>
        </w:rPr>
      </w:pPr>
    </w:p>
    <w:p w14:paraId="669914B5"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19BC4982" w14:textId="77777777" w:rsidR="00FE48C9" w:rsidRDefault="00FE48C9" w:rsidP="006F3DF9">
      <w:pPr>
        <w:pStyle w:val="Corpsdetexte31"/>
        <w:tabs>
          <w:tab w:val="left" w:pos="851"/>
        </w:tabs>
        <w:jc w:val="both"/>
        <w:rPr>
          <w:sz w:val="18"/>
          <w:szCs w:val="18"/>
        </w:rPr>
      </w:pPr>
    </w:p>
    <w:p w14:paraId="675CCD53"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6E3DE5D5" w14:textId="77777777" w:rsidR="00FE48C9" w:rsidRDefault="00FE48C9" w:rsidP="005846FB">
      <w:pPr>
        <w:pStyle w:val="Corpsdetexte31"/>
        <w:tabs>
          <w:tab w:val="left" w:pos="851"/>
        </w:tabs>
        <w:jc w:val="both"/>
        <w:rPr>
          <w:sz w:val="18"/>
          <w:szCs w:val="18"/>
        </w:rPr>
      </w:pPr>
    </w:p>
    <w:p w14:paraId="57A6FFCF"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3CB0838A" w14:textId="77777777" w:rsidR="004C5755" w:rsidRPr="001C7D87" w:rsidRDefault="004C5755" w:rsidP="004C5755">
      <w:pPr>
        <w:jc w:val="both"/>
        <w:rPr>
          <w:rFonts w:ascii="Arial" w:hAnsi="Arial" w:cs="Arial"/>
          <w:i/>
          <w:sz w:val="18"/>
          <w:szCs w:val="18"/>
        </w:rPr>
      </w:pPr>
    </w:p>
    <w:p w14:paraId="5AB308B8"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36BD9DA" w14:textId="77777777">
        <w:tc>
          <w:tcPr>
            <w:tcW w:w="10277" w:type="dxa"/>
            <w:shd w:val="clear" w:color="auto" w:fill="66CCFF"/>
          </w:tcPr>
          <w:p w14:paraId="21624E8A"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6B91523D" w14:textId="77777777" w:rsidR="009B1CD0" w:rsidRDefault="009B1CD0" w:rsidP="006C4338">
      <w:pPr>
        <w:tabs>
          <w:tab w:val="left" w:pos="426"/>
          <w:tab w:val="left" w:pos="851"/>
        </w:tabs>
        <w:jc w:val="both"/>
      </w:pPr>
    </w:p>
    <w:p w14:paraId="410CEA64" w14:textId="77777777" w:rsidR="009B1CD0" w:rsidRDefault="009B1CD0" w:rsidP="006C4338">
      <w:pPr>
        <w:tabs>
          <w:tab w:val="left" w:pos="426"/>
          <w:tab w:val="left" w:pos="851"/>
        </w:tabs>
        <w:jc w:val="both"/>
        <w:rPr>
          <w:rFonts w:ascii="Arial" w:hAnsi="Arial" w:cs="Arial"/>
          <w:bCs/>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65E7E0AE" w14:textId="74BAD2E7" w:rsidR="00223B81" w:rsidRPr="00223B81" w:rsidRDefault="00D8568D" w:rsidP="006C4338">
      <w:pPr>
        <w:tabs>
          <w:tab w:val="left" w:pos="426"/>
          <w:tab w:val="left" w:pos="851"/>
        </w:tabs>
        <w:jc w:val="both"/>
        <w:rPr>
          <w:rFonts w:ascii="Arial" w:hAnsi="Arial" w:cs="Arial"/>
          <w:i/>
          <w:sz w:val="28"/>
          <w:szCs w:val="28"/>
        </w:rPr>
      </w:pPr>
      <w:r w:rsidRPr="00D8568D">
        <w:rPr>
          <w:rFonts w:ascii="Arial" w:hAnsi="Arial" w:cs="Arial"/>
          <w:i/>
          <w:sz w:val="28"/>
          <w:szCs w:val="28"/>
        </w:rPr>
        <w:t>Prestation de médecine de prévention au profit des personnels de France Education International (FEI)</w:t>
      </w:r>
      <w:r w:rsidR="00223B81" w:rsidRPr="00223B81">
        <w:rPr>
          <w:rFonts w:ascii="Arial" w:hAnsi="Arial" w:cs="Arial"/>
          <w:i/>
          <w:sz w:val="28"/>
          <w:szCs w:val="28"/>
        </w:rPr>
        <w:t>).</w:t>
      </w:r>
    </w:p>
    <w:p w14:paraId="48CB306E" w14:textId="77777777" w:rsidR="009B1CD0" w:rsidRDefault="009B1CD0" w:rsidP="005846FB">
      <w:pPr>
        <w:tabs>
          <w:tab w:val="left" w:pos="426"/>
          <w:tab w:val="left" w:pos="851"/>
        </w:tabs>
        <w:jc w:val="both"/>
        <w:rPr>
          <w:rFonts w:ascii="Arial" w:hAnsi="Arial" w:cs="Arial"/>
        </w:rPr>
      </w:pPr>
    </w:p>
    <w:p w14:paraId="6C83EB79"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7D8181AE" w14:textId="77777777" w:rsidR="009B1CD0" w:rsidRDefault="009B1CD0" w:rsidP="00934503">
      <w:pPr>
        <w:tabs>
          <w:tab w:val="left" w:pos="426"/>
          <w:tab w:val="left" w:pos="851"/>
        </w:tabs>
        <w:jc w:val="both"/>
        <w:rPr>
          <w:rFonts w:ascii="Arial" w:hAnsi="Arial" w:cs="Arial"/>
        </w:rPr>
      </w:pPr>
    </w:p>
    <w:p w14:paraId="6C58D9DC" w14:textId="6F55CF65" w:rsidR="009B1CD0" w:rsidRPr="00561673" w:rsidRDefault="00656A61" w:rsidP="006B5057">
      <w:pPr>
        <w:numPr>
          <w:ilvl w:val="0"/>
          <w:numId w:val="5"/>
        </w:numPr>
        <w:tabs>
          <w:tab w:val="left" w:pos="426"/>
          <w:tab w:val="left" w:pos="851"/>
        </w:tabs>
        <w:ind w:left="851"/>
        <w:jc w:val="both"/>
        <w:rPr>
          <w:rFonts w:ascii="Arial" w:hAnsi="Arial" w:cs="Arial"/>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9B1CD0" w:rsidRPr="00561673">
        <w:rPr>
          <w:rFonts w:ascii="Arial" w:hAnsi="Arial" w:cs="Arial"/>
        </w:rPr>
        <w:tab/>
        <w:t xml:space="preserve">à l’ensemble du marché </w:t>
      </w:r>
      <w:r w:rsidR="00FE48C9" w:rsidRPr="00561673">
        <w:rPr>
          <w:rFonts w:ascii="Arial" w:hAnsi="Arial" w:cs="Arial"/>
        </w:rPr>
        <w:t xml:space="preserve">public </w:t>
      </w:r>
      <w:r w:rsidR="009B1CD0" w:rsidRPr="00561673">
        <w:rPr>
          <w:rFonts w:ascii="Arial" w:hAnsi="Arial" w:cs="Arial"/>
          <w:i/>
          <w:iCs/>
          <w:sz w:val="18"/>
          <w:szCs w:val="18"/>
        </w:rPr>
        <w:t>(en cas de non allotissement)</w:t>
      </w:r>
      <w:r w:rsidR="00B87564" w:rsidRPr="00561673">
        <w:rPr>
          <w:rFonts w:ascii="Arial" w:hAnsi="Arial" w:cs="Arial"/>
          <w:i/>
          <w:iCs/>
          <w:sz w:val="18"/>
          <w:szCs w:val="18"/>
        </w:rPr>
        <w:t> </w:t>
      </w:r>
      <w:r w:rsidR="00B87564" w:rsidRPr="00561673">
        <w:rPr>
          <w:rFonts w:ascii="Arial" w:hAnsi="Arial" w:cs="Arial"/>
          <w:iCs/>
        </w:rPr>
        <w:t>;</w:t>
      </w:r>
    </w:p>
    <w:p w14:paraId="27AAAB42" w14:textId="77777777" w:rsidR="009B1CD0" w:rsidRPr="00733735" w:rsidRDefault="009B1CD0" w:rsidP="009B45B9">
      <w:pPr>
        <w:tabs>
          <w:tab w:val="left" w:pos="426"/>
          <w:tab w:val="left" w:pos="851"/>
        </w:tabs>
        <w:jc w:val="both"/>
        <w:rPr>
          <w:rFonts w:ascii="Arial" w:hAnsi="Arial" w:cs="Arial"/>
          <w:sz w:val="18"/>
          <w:szCs w:val="18"/>
        </w:rPr>
      </w:pPr>
    </w:p>
    <w:p w14:paraId="5978D0D3" w14:textId="77777777" w:rsidR="00B87564" w:rsidRPr="00733735" w:rsidRDefault="007D7A65" w:rsidP="009B45B9">
      <w:pPr>
        <w:pStyle w:val="fcasegauche"/>
        <w:tabs>
          <w:tab w:val="left" w:pos="851"/>
        </w:tabs>
        <w:spacing w:after="0"/>
        <w:ind w:left="851" w:firstLine="0"/>
        <w:rPr>
          <w:rFonts w:ascii="Arial" w:hAnsi="Arial" w:cs="Arial"/>
          <w:sz w:val="18"/>
          <w:szCs w:val="18"/>
        </w:rPr>
      </w:pPr>
      <w:r w:rsidRPr="00733735">
        <w:rPr>
          <w:sz w:val="18"/>
          <w:szCs w:val="18"/>
        </w:rPr>
        <w:fldChar w:fldCharType="begin">
          <w:ffData>
            <w:name w:val=""/>
            <w:enabled/>
            <w:calcOnExit w:val="0"/>
            <w:checkBox>
              <w:size w:val="20"/>
              <w:default w:val="0"/>
            </w:checkBox>
          </w:ffData>
        </w:fldChar>
      </w:r>
      <w:r w:rsidRPr="00733735">
        <w:rPr>
          <w:sz w:val="18"/>
          <w:szCs w:val="18"/>
        </w:rPr>
        <w:instrText xml:space="preserve"> FORMCHECKBOX </w:instrText>
      </w:r>
      <w:r w:rsidRPr="00733735">
        <w:rPr>
          <w:sz w:val="18"/>
          <w:szCs w:val="18"/>
        </w:rPr>
      </w:r>
      <w:r w:rsidRPr="00733735">
        <w:rPr>
          <w:sz w:val="18"/>
          <w:szCs w:val="18"/>
        </w:rPr>
        <w:fldChar w:fldCharType="separate"/>
      </w:r>
      <w:r w:rsidRPr="00733735">
        <w:rPr>
          <w:sz w:val="18"/>
          <w:szCs w:val="18"/>
        </w:rPr>
        <w:fldChar w:fldCharType="end"/>
      </w:r>
      <w:r w:rsidR="009B1CD0" w:rsidRPr="00733735">
        <w:rPr>
          <w:rFonts w:ascii="Arial" w:hAnsi="Arial" w:cs="Arial"/>
          <w:sz w:val="18"/>
          <w:szCs w:val="18"/>
        </w:rPr>
        <w:tab/>
      </w:r>
      <w:r w:rsidR="00B87564" w:rsidRPr="00733735">
        <w:rPr>
          <w:rFonts w:ascii="Arial" w:hAnsi="Arial" w:cs="Arial"/>
          <w:sz w:val="18"/>
          <w:szCs w:val="18"/>
        </w:rPr>
        <w:t xml:space="preserve">au lot n°……. ou aux lots n°…………… du marché </w:t>
      </w:r>
      <w:r w:rsidR="00FE48C9" w:rsidRPr="00733735">
        <w:rPr>
          <w:rFonts w:ascii="Arial" w:hAnsi="Arial" w:cs="Arial"/>
          <w:sz w:val="18"/>
          <w:szCs w:val="18"/>
        </w:rPr>
        <w:t xml:space="preserve">public </w:t>
      </w:r>
      <w:r w:rsidR="00B87564" w:rsidRPr="00733735">
        <w:rPr>
          <w:rFonts w:ascii="Arial" w:hAnsi="Arial" w:cs="Arial"/>
          <w:i/>
          <w:iCs/>
          <w:sz w:val="16"/>
          <w:szCs w:val="16"/>
        </w:rPr>
        <w:t>(en cas d’allotissement)</w:t>
      </w:r>
      <w:r w:rsidR="00B87564" w:rsidRPr="00733735">
        <w:rPr>
          <w:rFonts w:ascii="Arial" w:hAnsi="Arial" w:cs="Arial"/>
          <w:sz w:val="18"/>
          <w:szCs w:val="18"/>
        </w:rPr>
        <w:t> ;</w:t>
      </w:r>
    </w:p>
    <w:p w14:paraId="0AF0244B" w14:textId="77777777" w:rsidR="009B1CD0" w:rsidRPr="00733735" w:rsidRDefault="009B1CD0" w:rsidP="009B45B9">
      <w:pPr>
        <w:pStyle w:val="fcasegauche"/>
        <w:tabs>
          <w:tab w:val="left" w:pos="851"/>
        </w:tabs>
        <w:spacing w:after="0"/>
        <w:ind w:left="851" w:firstLine="0"/>
        <w:rPr>
          <w:rFonts w:ascii="Arial" w:hAnsi="Arial" w:cs="Arial"/>
          <w:sz w:val="18"/>
          <w:szCs w:val="18"/>
        </w:rPr>
      </w:pPr>
      <w:r w:rsidRPr="00733735">
        <w:rPr>
          <w:rFonts w:ascii="Arial" w:hAnsi="Arial" w:cs="Arial"/>
          <w:i/>
          <w:iCs/>
          <w:sz w:val="16"/>
          <w:szCs w:val="16"/>
        </w:rPr>
        <w:t xml:space="preserve">(Indiquer l’intitulé du </w:t>
      </w:r>
      <w:r w:rsidR="00B87564" w:rsidRPr="00733735">
        <w:rPr>
          <w:rFonts w:ascii="Arial" w:hAnsi="Arial" w:cs="Arial"/>
          <w:i/>
          <w:iCs/>
          <w:sz w:val="16"/>
          <w:szCs w:val="16"/>
        </w:rPr>
        <w:t xml:space="preserve">ou des </w:t>
      </w:r>
      <w:r w:rsidRPr="00733735">
        <w:rPr>
          <w:rFonts w:ascii="Arial" w:hAnsi="Arial" w:cs="Arial"/>
          <w:i/>
          <w:iCs/>
          <w:sz w:val="16"/>
          <w:szCs w:val="16"/>
        </w:rPr>
        <w:t>lot</w:t>
      </w:r>
      <w:r w:rsidR="00B87564" w:rsidRPr="00733735">
        <w:rPr>
          <w:rFonts w:ascii="Arial" w:hAnsi="Arial" w:cs="Arial"/>
          <w:i/>
          <w:iCs/>
          <w:sz w:val="16"/>
          <w:szCs w:val="16"/>
        </w:rPr>
        <w:t>s</w:t>
      </w:r>
      <w:r w:rsidRPr="00733735">
        <w:rPr>
          <w:rFonts w:ascii="Arial" w:hAnsi="Arial" w:cs="Arial"/>
          <w:i/>
          <w:iCs/>
          <w:sz w:val="16"/>
          <w:szCs w:val="16"/>
        </w:rPr>
        <w:t xml:space="preserve"> tel qu’il figure dans l’avis d'appel à la concurrence</w:t>
      </w:r>
      <w:r w:rsidRPr="00733735">
        <w:rPr>
          <w:rFonts w:ascii="Arial" w:hAnsi="Arial" w:cs="Arial"/>
          <w:bCs/>
          <w:i/>
          <w:iCs/>
          <w:sz w:val="16"/>
          <w:szCs w:val="16"/>
        </w:rPr>
        <w:t xml:space="preserve"> ou </w:t>
      </w:r>
      <w:r w:rsidR="001C40C0" w:rsidRPr="00733735">
        <w:rPr>
          <w:rFonts w:ascii="Arial" w:hAnsi="Arial" w:cs="Arial"/>
          <w:bCs/>
          <w:i/>
          <w:iCs/>
          <w:sz w:val="16"/>
          <w:szCs w:val="16"/>
        </w:rPr>
        <w:t>l’invitation à confirmer l’intérêt</w:t>
      </w:r>
      <w:r w:rsidRPr="00733735">
        <w:rPr>
          <w:rFonts w:ascii="Arial" w:hAnsi="Arial" w:cs="Arial"/>
          <w:bCs/>
          <w:i/>
          <w:iCs/>
          <w:sz w:val="16"/>
          <w:szCs w:val="16"/>
        </w:rPr>
        <w:t>.</w:t>
      </w:r>
      <w:r w:rsidRPr="00733735">
        <w:rPr>
          <w:rFonts w:ascii="Arial" w:hAnsi="Arial" w:cs="Arial"/>
          <w:i/>
          <w:iCs/>
          <w:sz w:val="16"/>
          <w:szCs w:val="16"/>
        </w:rPr>
        <w:t>)</w:t>
      </w:r>
    </w:p>
    <w:p w14:paraId="39AD0B77" w14:textId="77777777" w:rsidR="009B1CD0" w:rsidRPr="00733735" w:rsidRDefault="009B1CD0" w:rsidP="009B45B9">
      <w:pPr>
        <w:pStyle w:val="fcasegauche"/>
        <w:tabs>
          <w:tab w:val="left" w:pos="851"/>
        </w:tabs>
        <w:spacing w:after="0"/>
        <w:rPr>
          <w:rFonts w:ascii="Arial" w:hAnsi="Arial" w:cs="Arial"/>
          <w:sz w:val="18"/>
          <w:szCs w:val="18"/>
        </w:rPr>
      </w:pPr>
    </w:p>
    <w:p w14:paraId="06F75C38" w14:textId="77777777" w:rsidR="009B1CD0" w:rsidRPr="00733735" w:rsidRDefault="007D7A65" w:rsidP="006B5057">
      <w:pPr>
        <w:pStyle w:val="fcasegauche"/>
        <w:numPr>
          <w:ilvl w:val="0"/>
          <w:numId w:val="5"/>
        </w:numPr>
        <w:tabs>
          <w:tab w:val="left" w:pos="851"/>
        </w:tabs>
        <w:spacing w:after="0"/>
        <w:ind w:left="851"/>
        <w:rPr>
          <w:rFonts w:ascii="Arial" w:hAnsi="Arial" w:cs="Arial"/>
          <w:sz w:val="18"/>
          <w:szCs w:val="18"/>
        </w:rPr>
      </w:pPr>
      <w:r w:rsidRPr="00733735">
        <w:rPr>
          <w:sz w:val="18"/>
          <w:szCs w:val="18"/>
        </w:rPr>
        <w:fldChar w:fldCharType="begin">
          <w:ffData>
            <w:name w:val=""/>
            <w:enabled/>
            <w:calcOnExit w:val="0"/>
            <w:checkBox>
              <w:size w:val="20"/>
              <w:default w:val="0"/>
            </w:checkBox>
          </w:ffData>
        </w:fldChar>
      </w:r>
      <w:r w:rsidRPr="00733735">
        <w:rPr>
          <w:sz w:val="18"/>
          <w:szCs w:val="18"/>
        </w:rPr>
        <w:instrText xml:space="preserve"> FORMCHECKBOX </w:instrText>
      </w:r>
      <w:r w:rsidRPr="00733735">
        <w:rPr>
          <w:sz w:val="18"/>
          <w:szCs w:val="18"/>
        </w:rPr>
      </w:r>
      <w:r w:rsidRPr="00733735">
        <w:rPr>
          <w:sz w:val="18"/>
          <w:szCs w:val="18"/>
        </w:rPr>
        <w:fldChar w:fldCharType="separate"/>
      </w:r>
      <w:r w:rsidRPr="00733735">
        <w:rPr>
          <w:sz w:val="18"/>
          <w:szCs w:val="18"/>
        </w:rPr>
        <w:fldChar w:fldCharType="end"/>
      </w:r>
      <w:r w:rsidR="009B1CD0" w:rsidRPr="00733735">
        <w:rPr>
          <w:rFonts w:ascii="Arial" w:hAnsi="Arial" w:cs="Arial"/>
          <w:sz w:val="18"/>
          <w:szCs w:val="18"/>
        </w:rPr>
        <w:tab/>
        <w:t>à l’offre de base</w:t>
      </w:r>
      <w:r w:rsidR="004C5755" w:rsidRPr="00733735">
        <w:rPr>
          <w:rFonts w:ascii="Arial" w:hAnsi="Arial" w:cs="Arial"/>
          <w:sz w:val="18"/>
          <w:szCs w:val="18"/>
        </w:rPr>
        <w:t> ;</w:t>
      </w:r>
    </w:p>
    <w:p w14:paraId="5A9972BC" w14:textId="77777777" w:rsidR="009B1CD0" w:rsidRPr="00733735" w:rsidRDefault="009B1CD0" w:rsidP="005846FB">
      <w:pPr>
        <w:pStyle w:val="fcasegauche"/>
        <w:tabs>
          <w:tab w:val="left" w:pos="851"/>
        </w:tabs>
        <w:spacing w:after="0"/>
        <w:rPr>
          <w:rFonts w:ascii="Arial" w:hAnsi="Arial" w:cs="Arial"/>
          <w:sz w:val="18"/>
          <w:szCs w:val="18"/>
        </w:rPr>
      </w:pPr>
    </w:p>
    <w:p w14:paraId="4BD37E72" w14:textId="77777777" w:rsidR="009B1CD0" w:rsidRPr="00733735" w:rsidRDefault="007D7A65" w:rsidP="005846FB">
      <w:pPr>
        <w:pStyle w:val="fcasegauche"/>
        <w:tabs>
          <w:tab w:val="left" w:pos="851"/>
        </w:tabs>
        <w:spacing w:after="0"/>
        <w:ind w:left="851" w:firstLine="0"/>
        <w:rPr>
          <w:rFonts w:ascii="Arial" w:hAnsi="Arial" w:cs="Arial"/>
          <w:sz w:val="18"/>
          <w:szCs w:val="18"/>
        </w:rPr>
      </w:pPr>
      <w:r w:rsidRPr="00733735">
        <w:rPr>
          <w:sz w:val="18"/>
          <w:szCs w:val="18"/>
        </w:rPr>
        <w:fldChar w:fldCharType="begin">
          <w:ffData>
            <w:name w:val=""/>
            <w:enabled/>
            <w:calcOnExit w:val="0"/>
            <w:checkBox>
              <w:size w:val="20"/>
              <w:default w:val="0"/>
            </w:checkBox>
          </w:ffData>
        </w:fldChar>
      </w:r>
      <w:r w:rsidRPr="00733735">
        <w:rPr>
          <w:sz w:val="18"/>
          <w:szCs w:val="18"/>
        </w:rPr>
        <w:instrText xml:space="preserve"> FORMCHECKBOX </w:instrText>
      </w:r>
      <w:r w:rsidRPr="00733735">
        <w:rPr>
          <w:sz w:val="18"/>
          <w:szCs w:val="18"/>
        </w:rPr>
      </w:r>
      <w:r w:rsidRPr="00733735">
        <w:rPr>
          <w:sz w:val="18"/>
          <w:szCs w:val="18"/>
        </w:rPr>
        <w:fldChar w:fldCharType="separate"/>
      </w:r>
      <w:r w:rsidRPr="00733735">
        <w:rPr>
          <w:sz w:val="18"/>
          <w:szCs w:val="18"/>
        </w:rPr>
        <w:fldChar w:fldCharType="end"/>
      </w:r>
      <w:r w:rsidR="009B1CD0" w:rsidRPr="00733735">
        <w:rPr>
          <w:rFonts w:ascii="Arial" w:hAnsi="Arial" w:cs="Arial"/>
          <w:sz w:val="18"/>
          <w:szCs w:val="18"/>
        </w:rPr>
        <w:tab/>
        <w:t xml:space="preserve">à la variante suivante : </w:t>
      </w:r>
    </w:p>
    <w:p w14:paraId="69F19FBF" w14:textId="77777777" w:rsidR="006B5057" w:rsidRPr="00733735" w:rsidRDefault="006B5057" w:rsidP="005846FB">
      <w:pPr>
        <w:pStyle w:val="fcasegauche"/>
        <w:tabs>
          <w:tab w:val="left" w:pos="851"/>
        </w:tabs>
        <w:spacing w:after="0"/>
        <w:rPr>
          <w:rFonts w:ascii="Arial" w:hAnsi="Arial" w:cs="Arial"/>
          <w:sz w:val="18"/>
          <w:szCs w:val="18"/>
        </w:rPr>
      </w:pPr>
    </w:p>
    <w:p w14:paraId="758A6489" w14:textId="77777777" w:rsidR="006B5057" w:rsidRPr="00733735" w:rsidRDefault="006B5057" w:rsidP="006B5057">
      <w:pPr>
        <w:pStyle w:val="fcasegauche"/>
        <w:numPr>
          <w:ilvl w:val="0"/>
          <w:numId w:val="5"/>
        </w:numPr>
        <w:tabs>
          <w:tab w:val="left" w:pos="851"/>
        </w:tabs>
        <w:spacing w:after="0"/>
        <w:ind w:left="851"/>
        <w:rPr>
          <w:rFonts w:ascii="Arial" w:hAnsi="Arial" w:cs="Arial"/>
          <w:sz w:val="18"/>
          <w:szCs w:val="18"/>
        </w:rPr>
      </w:pPr>
      <w:r w:rsidRPr="00733735">
        <w:rPr>
          <w:sz w:val="18"/>
          <w:szCs w:val="18"/>
        </w:rPr>
        <w:fldChar w:fldCharType="begin">
          <w:ffData>
            <w:name w:val=""/>
            <w:enabled/>
            <w:calcOnExit w:val="0"/>
            <w:checkBox>
              <w:size w:val="20"/>
              <w:default w:val="0"/>
            </w:checkBox>
          </w:ffData>
        </w:fldChar>
      </w:r>
      <w:r w:rsidRPr="00733735">
        <w:rPr>
          <w:sz w:val="18"/>
          <w:szCs w:val="18"/>
        </w:rPr>
        <w:instrText xml:space="preserve"> FORMCHECKBOX </w:instrText>
      </w:r>
      <w:r w:rsidRPr="00733735">
        <w:rPr>
          <w:sz w:val="18"/>
          <w:szCs w:val="18"/>
        </w:rPr>
      </w:r>
      <w:r w:rsidRPr="00733735">
        <w:rPr>
          <w:sz w:val="18"/>
          <w:szCs w:val="18"/>
        </w:rPr>
        <w:fldChar w:fldCharType="separate"/>
      </w:r>
      <w:r w:rsidRPr="00733735">
        <w:rPr>
          <w:sz w:val="18"/>
          <w:szCs w:val="18"/>
        </w:rPr>
        <w:fldChar w:fldCharType="end"/>
      </w:r>
      <w:r w:rsidRPr="00733735">
        <w:rPr>
          <w:rFonts w:ascii="Arial" w:hAnsi="Arial" w:cs="Arial"/>
          <w:sz w:val="18"/>
          <w:szCs w:val="18"/>
        </w:rPr>
        <w:tab/>
        <w:t xml:space="preserve">avec les prestations supplémentaires suivantes : </w:t>
      </w:r>
    </w:p>
    <w:p w14:paraId="593FC92A" w14:textId="77777777" w:rsidR="006B5057" w:rsidRDefault="006B5057" w:rsidP="005846FB">
      <w:pPr>
        <w:pStyle w:val="fcasegauche"/>
        <w:tabs>
          <w:tab w:val="left" w:pos="851"/>
        </w:tabs>
        <w:spacing w:after="0"/>
        <w:ind w:left="0" w:firstLine="0"/>
        <w:rPr>
          <w:rFonts w:ascii="Arial" w:hAnsi="Arial" w:cs="Arial"/>
        </w:rPr>
      </w:pPr>
    </w:p>
    <w:p w14:paraId="7F153196" w14:textId="77777777" w:rsidR="006B5057" w:rsidRDefault="006B5057" w:rsidP="005846FB">
      <w:pPr>
        <w:pStyle w:val="fcasegauche"/>
        <w:tabs>
          <w:tab w:val="left" w:pos="851"/>
        </w:tabs>
        <w:spacing w:after="0"/>
        <w:ind w:left="0" w:firstLine="0"/>
        <w:rPr>
          <w:rFonts w:ascii="Arial" w:hAnsi="Arial" w:cs="Arial"/>
        </w:rPr>
      </w:pPr>
    </w:p>
    <w:p w14:paraId="02EAAA2F" w14:textId="77777777" w:rsidR="006B5057" w:rsidRDefault="006B5057" w:rsidP="005846FB">
      <w:pPr>
        <w:pStyle w:val="fcasegauche"/>
        <w:tabs>
          <w:tab w:val="left" w:pos="851"/>
        </w:tabs>
        <w:spacing w:after="0"/>
        <w:ind w:left="0" w:firstLine="0"/>
        <w:rPr>
          <w:rFonts w:ascii="Arial" w:hAnsi="Arial" w:cs="Arial"/>
        </w:rPr>
      </w:pPr>
    </w:p>
    <w:p w14:paraId="7F8F90A8"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6BE9A14" w14:textId="77777777">
        <w:tc>
          <w:tcPr>
            <w:tcW w:w="10277" w:type="dxa"/>
            <w:shd w:val="clear" w:color="auto" w:fill="66CCFF"/>
          </w:tcPr>
          <w:p w14:paraId="41AD7718"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4929BA3F" w14:textId="77777777" w:rsidR="009B1CD0" w:rsidRDefault="009B1CD0" w:rsidP="006C4338">
      <w:pPr>
        <w:tabs>
          <w:tab w:val="left" w:pos="851"/>
        </w:tabs>
      </w:pPr>
    </w:p>
    <w:p w14:paraId="60DAD994"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46D9E2AC"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2FD9CD82" w14:textId="77777777" w:rsidR="009B1CD0" w:rsidRDefault="009B1CD0" w:rsidP="005846FB">
      <w:pPr>
        <w:tabs>
          <w:tab w:val="left" w:pos="851"/>
        </w:tabs>
        <w:rPr>
          <w:rFonts w:ascii="Arial" w:hAnsi="Arial" w:cs="Arial"/>
        </w:rPr>
      </w:pPr>
    </w:p>
    <w:p w14:paraId="51ADB2B7"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0FAE030E" w14:textId="6795F4CD" w:rsidR="009B1CD0" w:rsidRDefault="004C46F3" w:rsidP="005846FB">
      <w:pPr>
        <w:tabs>
          <w:tab w:val="left" w:pos="851"/>
        </w:tabs>
        <w:spacing w:before="120"/>
        <w:ind w:left="1135" w:hanging="284"/>
        <w:jc w:val="both"/>
        <w:rPr>
          <w:rFonts w:ascii="Arial" w:hAnsi="Arial" w:cs="Arial"/>
          <w:lang w:val="en-GB"/>
        </w:rPr>
      </w:pPr>
      <w:r w:rsidRPr="00B54F45">
        <w:fldChar w:fldCharType="begin">
          <w:ffData>
            <w:name w:val=""/>
            <w:enabled/>
            <w:calcOnExit w:val="0"/>
            <w:checkBox>
              <w:size w:val="20"/>
              <w:default w:val="1"/>
            </w:checkBox>
          </w:ffData>
        </w:fldChar>
      </w:r>
      <w:r w:rsidRPr="00B54F45">
        <w:instrText xml:space="preserve"> FORMCHECKBOX </w:instrText>
      </w:r>
      <w:r w:rsidRPr="00B54F45">
        <w:fldChar w:fldCharType="separate"/>
      </w:r>
      <w:r w:rsidRPr="00B54F45">
        <w:fldChar w:fldCharType="end"/>
      </w:r>
      <w:r w:rsidR="009B1CD0" w:rsidRPr="00B54F45">
        <w:rPr>
          <w:rFonts w:ascii="Arial" w:hAnsi="Arial" w:cs="Arial"/>
          <w:lang w:val="en-GB"/>
        </w:rPr>
        <w:t xml:space="preserve"> </w:t>
      </w:r>
      <w:r w:rsidRPr="00B54F45">
        <w:rPr>
          <w:rFonts w:ascii="Arial" w:hAnsi="Arial" w:cs="Arial"/>
          <w:lang w:val="en-GB"/>
        </w:rPr>
        <w:t>CC</w:t>
      </w:r>
      <w:r w:rsidR="004769D8">
        <w:rPr>
          <w:rFonts w:ascii="Arial" w:hAnsi="Arial" w:cs="Arial"/>
          <w:lang w:val="en-GB"/>
        </w:rPr>
        <w:t>T</w:t>
      </w:r>
      <w:r w:rsidRPr="00B54F45">
        <w:rPr>
          <w:rFonts w:ascii="Arial" w:hAnsi="Arial" w:cs="Arial"/>
          <w:lang w:val="en-GB"/>
        </w:rPr>
        <w:t>P n°</w:t>
      </w:r>
      <w:r w:rsidR="003A7F46">
        <w:rPr>
          <w:rFonts w:ascii="Arial" w:hAnsi="Arial" w:cs="Arial"/>
          <w:lang w:val="en-GB"/>
        </w:rPr>
        <w:t>2</w:t>
      </w:r>
      <w:r w:rsidR="00D8568D">
        <w:rPr>
          <w:rFonts w:ascii="Arial" w:hAnsi="Arial" w:cs="Arial"/>
          <w:lang w:val="en-GB"/>
        </w:rPr>
        <w:t>6</w:t>
      </w:r>
      <w:r w:rsidR="00E31B29">
        <w:rPr>
          <w:rFonts w:ascii="Arial" w:hAnsi="Arial" w:cs="Arial"/>
          <w:lang w:val="en-GB"/>
        </w:rPr>
        <w:t xml:space="preserve"> 08</w:t>
      </w:r>
      <w:r w:rsidR="004769D8">
        <w:rPr>
          <w:rFonts w:ascii="Arial" w:hAnsi="Arial" w:cs="Arial"/>
          <w:lang w:val="en-GB"/>
        </w:rPr>
        <w:t xml:space="preserve"> et ses annexes</w:t>
      </w:r>
    </w:p>
    <w:p w14:paraId="2DFCA146" w14:textId="286AE16F" w:rsidR="004769D8" w:rsidRPr="00B54F45" w:rsidRDefault="004769D8" w:rsidP="005846FB">
      <w:pPr>
        <w:tabs>
          <w:tab w:val="left" w:pos="851"/>
        </w:tabs>
        <w:spacing w:before="120"/>
        <w:ind w:left="1135" w:hanging="284"/>
        <w:jc w:val="both"/>
        <w:rPr>
          <w:lang w:val="en-US"/>
        </w:rPr>
      </w:pPr>
      <w:r w:rsidRPr="00B54F45">
        <w:fldChar w:fldCharType="begin">
          <w:ffData>
            <w:name w:val=""/>
            <w:enabled/>
            <w:calcOnExit w:val="0"/>
            <w:checkBox>
              <w:size w:val="20"/>
              <w:default w:val="1"/>
            </w:checkBox>
          </w:ffData>
        </w:fldChar>
      </w:r>
      <w:r w:rsidRPr="00B54F45">
        <w:instrText xml:space="preserve"> FORMCHECKBOX </w:instrText>
      </w:r>
      <w:r w:rsidRPr="00B54F45">
        <w:fldChar w:fldCharType="separate"/>
      </w:r>
      <w:r w:rsidRPr="00B54F45">
        <w:fldChar w:fldCharType="end"/>
      </w:r>
      <w:r w:rsidRPr="00B54F45">
        <w:rPr>
          <w:rFonts w:ascii="Arial" w:hAnsi="Arial" w:cs="Arial"/>
          <w:lang w:val="en-GB"/>
        </w:rPr>
        <w:t xml:space="preserve"> </w:t>
      </w:r>
      <w:r>
        <w:rPr>
          <w:rFonts w:ascii="Arial" w:hAnsi="Arial" w:cs="Arial"/>
          <w:lang w:val="en-GB"/>
        </w:rPr>
        <w:t>CCAP n°</w:t>
      </w:r>
      <w:r w:rsidR="003A7F46">
        <w:rPr>
          <w:rFonts w:ascii="Arial" w:hAnsi="Arial" w:cs="Arial"/>
          <w:lang w:val="en-GB"/>
        </w:rPr>
        <w:t>2</w:t>
      </w:r>
      <w:r w:rsidR="00D8568D">
        <w:rPr>
          <w:rFonts w:ascii="Arial" w:hAnsi="Arial" w:cs="Arial"/>
          <w:lang w:val="en-GB"/>
        </w:rPr>
        <w:t>6</w:t>
      </w:r>
      <w:r w:rsidR="00E31B29">
        <w:rPr>
          <w:rFonts w:ascii="Arial" w:hAnsi="Arial" w:cs="Arial"/>
          <w:lang w:val="en-GB"/>
        </w:rPr>
        <w:t xml:space="preserve"> 08</w:t>
      </w:r>
      <w:r w:rsidR="003A7F46">
        <w:rPr>
          <w:rFonts w:ascii="Arial" w:hAnsi="Arial" w:cs="Arial"/>
          <w:lang w:val="en-GB"/>
        </w:rPr>
        <w:t xml:space="preserve"> </w:t>
      </w:r>
      <w:r>
        <w:rPr>
          <w:rFonts w:ascii="Arial" w:hAnsi="Arial" w:cs="Arial"/>
          <w:lang w:val="en-GB"/>
        </w:rPr>
        <w:t>et ses annexes</w:t>
      </w:r>
    </w:p>
    <w:p w14:paraId="2C6F4FE5" w14:textId="58E108FE" w:rsidR="009B1CD0" w:rsidRDefault="004C46F3" w:rsidP="00710FD6">
      <w:pPr>
        <w:tabs>
          <w:tab w:val="left" w:pos="851"/>
        </w:tabs>
        <w:spacing w:before="120"/>
        <w:ind w:left="1135" w:hanging="284"/>
        <w:jc w:val="both"/>
        <w:rPr>
          <w:rFonts w:ascii="Arial" w:hAnsi="Arial" w:cs="Arial"/>
        </w:rPr>
      </w:pPr>
      <w:r w:rsidRPr="00B54F45">
        <w:fldChar w:fldCharType="begin">
          <w:ffData>
            <w:name w:val=""/>
            <w:enabled/>
            <w:calcOnExit w:val="0"/>
            <w:checkBox>
              <w:size w:val="20"/>
              <w:default w:val="1"/>
            </w:checkBox>
          </w:ffData>
        </w:fldChar>
      </w:r>
      <w:r w:rsidRPr="00B54F45">
        <w:instrText xml:space="preserve"> FORMCHECKBOX </w:instrText>
      </w:r>
      <w:r w:rsidRPr="00B54F45">
        <w:fldChar w:fldCharType="separate"/>
      </w:r>
      <w:r w:rsidRPr="00B54F45">
        <w:fldChar w:fldCharType="end"/>
      </w:r>
      <w:r w:rsidR="009B1CD0" w:rsidRPr="00B54F45">
        <w:rPr>
          <w:rFonts w:ascii="Arial" w:hAnsi="Arial" w:cs="Arial"/>
        </w:rPr>
        <w:t xml:space="preserve"> Autres :</w:t>
      </w:r>
      <w:r w:rsidRPr="00B54F45">
        <w:rPr>
          <w:rFonts w:ascii="Arial" w:hAnsi="Arial" w:cs="Arial"/>
        </w:rPr>
        <w:t xml:space="preserve"> </w:t>
      </w:r>
      <w:r w:rsidR="00561673" w:rsidRPr="00B54F45">
        <w:rPr>
          <w:rFonts w:ascii="Arial" w:hAnsi="Arial" w:cs="Arial"/>
        </w:rPr>
        <w:t>Annexe financière</w:t>
      </w:r>
    </w:p>
    <w:p w14:paraId="4558D1E4" w14:textId="77777777" w:rsidR="009B1CD0" w:rsidRDefault="009B1CD0" w:rsidP="00710FD6">
      <w:pPr>
        <w:tabs>
          <w:tab w:val="left" w:pos="851"/>
        </w:tabs>
        <w:jc w:val="both"/>
        <w:rPr>
          <w:rFonts w:ascii="Arial" w:hAnsi="Arial" w:cs="Arial"/>
        </w:rPr>
      </w:pPr>
    </w:p>
    <w:p w14:paraId="7B78FF87"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6BEFC6DE" w14:textId="77777777" w:rsidR="009B1CD0" w:rsidRDefault="009B1CD0" w:rsidP="0083205E">
      <w:pPr>
        <w:tabs>
          <w:tab w:val="left" w:pos="851"/>
        </w:tabs>
        <w:jc w:val="both"/>
        <w:rPr>
          <w:rFonts w:ascii="Arial" w:hAnsi="Arial" w:cs="Arial"/>
        </w:rPr>
      </w:pPr>
    </w:p>
    <w:p w14:paraId="68AD10FB" w14:textId="20CBDE53" w:rsidR="009B1CD0" w:rsidRDefault="00066784" w:rsidP="006B5057">
      <w:pPr>
        <w:tabs>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52716166" w14:textId="77777777" w:rsidR="009B1CD0" w:rsidRDefault="009B1CD0" w:rsidP="0083205E">
      <w:pPr>
        <w:tabs>
          <w:tab w:val="left" w:pos="851"/>
        </w:tabs>
        <w:jc w:val="both"/>
        <w:rPr>
          <w:rFonts w:ascii="Arial" w:hAnsi="Arial" w:cs="Arial"/>
        </w:rPr>
      </w:pPr>
    </w:p>
    <w:p w14:paraId="62B25554"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s’engage, sur la base de son offre et pour son propre compte ;</w:t>
      </w:r>
    </w:p>
    <w:p w14:paraId="6E805818"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4CC09617" w14:textId="77777777" w:rsidR="009B1CD0" w:rsidRDefault="009B1CD0" w:rsidP="00CD46CC">
      <w:pPr>
        <w:tabs>
          <w:tab w:val="left" w:pos="851"/>
        </w:tabs>
        <w:jc w:val="both"/>
        <w:rPr>
          <w:rFonts w:ascii="Arial" w:hAnsi="Arial" w:cs="Arial"/>
        </w:rPr>
      </w:pPr>
    </w:p>
    <w:p w14:paraId="134AD67C" w14:textId="77777777" w:rsidR="009B1CD0" w:rsidRDefault="009B1CD0" w:rsidP="009B45B9">
      <w:pPr>
        <w:tabs>
          <w:tab w:val="left" w:pos="851"/>
        </w:tabs>
        <w:jc w:val="both"/>
        <w:rPr>
          <w:rFonts w:ascii="Arial" w:hAnsi="Arial" w:cs="Arial"/>
        </w:rPr>
      </w:pPr>
    </w:p>
    <w:p w14:paraId="39131CA1" w14:textId="77777777" w:rsidR="009B1CD0" w:rsidRDefault="009B1CD0" w:rsidP="009B45B9">
      <w:pPr>
        <w:tabs>
          <w:tab w:val="left" w:pos="851"/>
        </w:tabs>
        <w:jc w:val="both"/>
        <w:rPr>
          <w:rFonts w:ascii="Arial" w:hAnsi="Arial" w:cs="Arial"/>
        </w:rPr>
      </w:pPr>
    </w:p>
    <w:p w14:paraId="2D3E0E34"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engage la société ……………………… sur la base de son offre ;</w:t>
      </w:r>
    </w:p>
    <w:p w14:paraId="40B39FD5"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46077809" w14:textId="77777777" w:rsidR="009B1CD0" w:rsidRDefault="009B1CD0" w:rsidP="009B45B9">
      <w:pPr>
        <w:tabs>
          <w:tab w:val="left" w:pos="851"/>
        </w:tabs>
        <w:jc w:val="both"/>
        <w:rPr>
          <w:rFonts w:ascii="Arial" w:hAnsi="Arial" w:cs="Arial"/>
        </w:rPr>
      </w:pPr>
    </w:p>
    <w:p w14:paraId="2794B9F4" w14:textId="77777777" w:rsidR="009B1CD0" w:rsidRDefault="009B1CD0" w:rsidP="009B45B9">
      <w:pPr>
        <w:tabs>
          <w:tab w:val="left" w:pos="851"/>
        </w:tabs>
        <w:jc w:val="both"/>
        <w:rPr>
          <w:rFonts w:ascii="Arial" w:hAnsi="Arial" w:cs="Arial"/>
        </w:rPr>
      </w:pPr>
    </w:p>
    <w:p w14:paraId="0FAE8076" w14:textId="77777777" w:rsidR="009B1CD0" w:rsidRDefault="009B1CD0" w:rsidP="009B45B9">
      <w:pPr>
        <w:tabs>
          <w:tab w:val="left" w:pos="851"/>
        </w:tabs>
        <w:jc w:val="both"/>
        <w:rPr>
          <w:rFonts w:ascii="Arial" w:hAnsi="Arial" w:cs="Arial"/>
        </w:rPr>
      </w:pPr>
    </w:p>
    <w:p w14:paraId="3482F8E6"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1F9354B7"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7225BD0E" w14:textId="77777777" w:rsidR="009B1CD0" w:rsidRDefault="009B1CD0" w:rsidP="009B45B9">
      <w:pPr>
        <w:pStyle w:val="fcase1ertab"/>
        <w:tabs>
          <w:tab w:val="left" w:pos="851"/>
        </w:tabs>
        <w:ind w:left="0" w:firstLine="0"/>
        <w:rPr>
          <w:rFonts w:ascii="Arial" w:hAnsi="Arial" w:cs="Arial"/>
        </w:rPr>
      </w:pPr>
    </w:p>
    <w:p w14:paraId="2A5DBAB0" w14:textId="77777777" w:rsidR="004C5755" w:rsidRDefault="004C5755" w:rsidP="009B45B9">
      <w:pPr>
        <w:pStyle w:val="fcase1ertab"/>
        <w:tabs>
          <w:tab w:val="left" w:pos="851"/>
        </w:tabs>
        <w:ind w:left="0" w:firstLine="0"/>
        <w:rPr>
          <w:rFonts w:ascii="Arial" w:hAnsi="Arial" w:cs="Arial"/>
        </w:rPr>
      </w:pPr>
    </w:p>
    <w:p w14:paraId="19F9B189"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1B1C9117"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aux prix indiqués ci-dessous ;</w:t>
      </w:r>
    </w:p>
    <w:p w14:paraId="31F6DB4D"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Taux de la TVA : </w:t>
      </w:r>
    </w:p>
    <w:p w14:paraId="6647D86F" w14:textId="77777777"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6D4714C1" w14:textId="5CE9C34A" w:rsidR="009B1CD0" w:rsidRDefault="009B1CD0" w:rsidP="005D6F9A">
      <w:pPr>
        <w:tabs>
          <w:tab w:val="left" w:pos="426"/>
          <w:tab w:val="left" w:pos="851"/>
        </w:tabs>
        <w:ind w:left="2268"/>
        <w:jc w:val="both"/>
        <w:rPr>
          <w:rFonts w:ascii="Arial" w:hAnsi="Arial" w:cs="Arial"/>
        </w:rPr>
      </w:pPr>
      <w:r>
        <w:t xml:space="preserve">Montant </w:t>
      </w:r>
      <w:r>
        <w:rPr>
          <w:rFonts w:ascii="Arial" w:hAnsi="Arial" w:cs="Arial"/>
        </w:rPr>
        <w:t>hors taxes arrêté en chiffres à : ………………………………………….</w:t>
      </w:r>
    </w:p>
    <w:p w14:paraId="5AF428AC" w14:textId="4B6AB4F6" w:rsidR="009B1CD0" w:rsidRDefault="009B1CD0" w:rsidP="005D6F9A">
      <w:pPr>
        <w:pStyle w:val="fcase1ertab"/>
        <w:tabs>
          <w:tab w:val="left" w:pos="851"/>
        </w:tabs>
        <w:ind w:left="2268" w:firstLine="0"/>
      </w:pPr>
      <w:r>
        <w:rPr>
          <w:rFonts w:ascii="Arial" w:hAnsi="Arial" w:cs="Arial"/>
        </w:rPr>
        <w:t xml:space="preserve">Montant hors taxes arrêté en lettres à : </w:t>
      </w:r>
      <w:r w:rsidR="00066784">
        <w:rPr>
          <w:rFonts w:ascii="Arial" w:hAnsi="Arial" w:cs="Arial"/>
        </w:rPr>
        <w:t>…………………………………………….</w:t>
      </w:r>
    </w:p>
    <w:p w14:paraId="63C9325D" w14:textId="77777777" w:rsidR="009B1CD0" w:rsidRDefault="007D7A65" w:rsidP="005D6F9A">
      <w:pPr>
        <w:tabs>
          <w:tab w:val="left" w:pos="426"/>
          <w:tab w:val="left" w:pos="709"/>
          <w:tab w:val="left" w:pos="851"/>
        </w:tabs>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TTC</w:t>
      </w:r>
      <w:r w:rsidR="009B1CD0">
        <w:rPr>
          <w:rStyle w:val="Caractresdenotedebasdepage"/>
        </w:rPr>
        <w:footnoteReference w:customMarkFollows="1" w:id="3"/>
        <w:t>4 </w:t>
      </w:r>
      <w:r w:rsidR="009B1CD0">
        <w:t>:</w:t>
      </w:r>
    </w:p>
    <w:p w14:paraId="389DF87F" w14:textId="23E24259" w:rsidR="009B1CD0" w:rsidRDefault="009B1CD0" w:rsidP="005D6F9A">
      <w:pPr>
        <w:pStyle w:val="fcase1ertab"/>
        <w:tabs>
          <w:tab w:val="left" w:pos="851"/>
        </w:tabs>
        <w:ind w:left="2410" w:firstLine="0"/>
        <w:rPr>
          <w:rFonts w:ascii="Arial" w:hAnsi="Arial" w:cs="Arial"/>
        </w:rPr>
      </w:pPr>
      <w:r>
        <w:rPr>
          <w:rFonts w:ascii="Arial" w:hAnsi="Arial" w:cs="Arial"/>
        </w:rPr>
        <w:t xml:space="preserve">Montant TTC arrêté en chiffres à : </w:t>
      </w:r>
      <w:r w:rsidR="00066784">
        <w:rPr>
          <w:rFonts w:ascii="Arial" w:hAnsi="Arial" w:cs="Arial"/>
        </w:rPr>
        <w:t>…………………………………………….</w:t>
      </w:r>
    </w:p>
    <w:p w14:paraId="1F52EA65" w14:textId="485C5698" w:rsidR="009B1CD0" w:rsidRDefault="009B1CD0" w:rsidP="005D6F9A">
      <w:pPr>
        <w:pStyle w:val="fcase1ertab"/>
        <w:tabs>
          <w:tab w:val="left" w:pos="851"/>
        </w:tabs>
        <w:ind w:left="2410" w:firstLine="0"/>
        <w:rPr>
          <w:rFonts w:ascii="Arial" w:hAnsi="Arial" w:cs="Arial"/>
          <w:u w:val="single"/>
        </w:rPr>
      </w:pPr>
      <w:r>
        <w:rPr>
          <w:rFonts w:ascii="Arial" w:hAnsi="Arial" w:cs="Arial"/>
        </w:rPr>
        <w:t xml:space="preserve">Montant TTC arrêté en lettres à : </w:t>
      </w:r>
      <w:r w:rsidR="00066784">
        <w:rPr>
          <w:rFonts w:ascii="Arial" w:hAnsi="Arial" w:cs="Arial"/>
        </w:rPr>
        <w:t>…………………………………………….</w:t>
      </w:r>
    </w:p>
    <w:p w14:paraId="64E46B24" w14:textId="77777777" w:rsidR="00066784" w:rsidRDefault="00066784" w:rsidP="005D6F9A">
      <w:pPr>
        <w:pStyle w:val="fcase1ertab"/>
        <w:ind w:left="567" w:firstLine="0"/>
        <w:rPr>
          <w:rFonts w:ascii="Arial" w:hAnsi="Arial" w:cs="Arial"/>
          <w:u w:val="single"/>
        </w:rPr>
      </w:pPr>
    </w:p>
    <w:p w14:paraId="4AF6D864" w14:textId="1972D1B9" w:rsidR="009B1CD0" w:rsidRDefault="009B1CD0" w:rsidP="005D6F9A">
      <w:pPr>
        <w:pStyle w:val="fcase1ertab"/>
        <w:ind w:left="567" w:firstLine="0"/>
      </w:pPr>
      <w:r>
        <w:rPr>
          <w:rFonts w:ascii="Arial" w:hAnsi="Arial" w:cs="Arial"/>
          <w:u w:val="single"/>
        </w:rPr>
        <w:t>OU</w:t>
      </w:r>
    </w:p>
    <w:p w14:paraId="7AD85AE7" w14:textId="51096765" w:rsidR="009B1CD0" w:rsidRDefault="002E1E2E"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aux prix indiqués </w:t>
      </w:r>
      <w:r w:rsidR="009D661E">
        <w:rPr>
          <w:rFonts w:ascii="Arial" w:hAnsi="Arial" w:cs="Arial"/>
        </w:rPr>
        <w:t xml:space="preserve">ci-dessous ou </w:t>
      </w:r>
      <w:r w:rsidR="009B1CD0">
        <w:rPr>
          <w:rFonts w:ascii="Arial" w:hAnsi="Arial" w:cs="Arial"/>
        </w:rPr>
        <w:t>d</w:t>
      </w:r>
      <w:r w:rsidR="00D8568D">
        <w:rPr>
          <w:rFonts w:ascii="Arial" w:hAnsi="Arial" w:cs="Arial"/>
        </w:rPr>
        <w:t xml:space="preserve">ans  le </w:t>
      </w:r>
      <w:r w:rsidR="00223B81">
        <w:rPr>
          <w:rFonts w:ascii="Arial" w:hAnsi="Arial" w:cs="Arial"/>
        </w:rPr>
        <w:t>BPU</w:t>
      </w:r>
      <w:r w:rsidR="009B1CD0">
        <w:rPr>
          <w:rFonts w:ascii="Arial" w:hAnsi="Arial" w:cs="Arial"/>
        </w:rPr>
        <w:t xml:space="preserve"> jointe au présent document.</w:t>
      </w:r>
    </w:p>
    <w:p w14:paraId="5924434E" w14:textId="77777777" w:rsidR="009B1CD0" w:rsidRDefault="009B1CD0" w:rsidP="009B45B9">
      <w:pPr>
        <w:pStyle w:val="fcasegauche"/>
        <w:tabs>
          <w:tab w:val="left" w:pos="851"/>
        </w:tabs>
        <w:spacing w:after="0"/>
        <w:ind w:left="0" w:firstLine="0"/>
        <w:rPr>
          <w:rFonts w:ascii="Arial" w:hAnsi="Arial" w:cs="Arial"/>
        </w:rPr>
      </w:pPr>
    </w:p>
    <w:p w14:paraId="5F36FD0C" w14:textId="77777777" w:rsidR="002C2CA3" w:rsidRDefault="002C2CA3" w:rsidP="009B45B9">
      <w:pPr>
        <w:pStyle w:val="fcasegauche"/>
        <w:tabs>
          <w:tab w:val="left" w:pos="851"/>
        </w:tabs>
        <w:spacing w:after="0"/>
        <w:ind w:left="0" w:firstLine="0"/>
        <w:rPr>
          <w:rFonts w:ascii="Arial" w:hAnsi="Arial" w:cs="Arial"/>
        </w:rPr>
      </w:pPr>
    </w:p>
    <w:p w14:paraId="5B969CE9" w14:textId="77777777" w:rsidR="009B1CD0" w:rsidRDefault="009B1CD0" w:rsidP="009B45B9">
      <w:pPr>
        <w:pStyle w:val="fcasegauche"/>
        <w:pageBreakBefore/>
        <w:tabs>
          <w:tab w:val="left" w:pos="851"/>
        </w:tabs>
        <w:spacing w:after="0"/>
        <w:ind w:left="0" w:firstLine="0"/>
        <w:rPr>
          <w:rFonts w:ascii="Arial" w:hAnsi="Arial" w:cs="Arial"/>
        </w:rPr>
      </w:pPr>
    </w:p>
    <w:p w14:paraId="3C0E7188"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112654E9"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069434B5" w14:textId="77777777" w:rsidR="00036500" w:rsidRDefault="00036500" w:rsidP="009B45B9">
      <w:pPr>
        <w:tabs>
          <w:tab w:val="left" w:pos="851"/>
          <w:tab w:val="left" w:pos="6237"/>
        </w:tabs>
        <w:rPr>
          <w:rFonts w:ascii="Arial" w:hAnsi="Arial" w:cs="Arial"/>
          <w:i/>
          <w:iCs/>
          <w:sz w:val="18"/>
          <w:szCs w:val="18"/>
        </w:rPr>
      </w:pPr>
    </w:p>
    <w:p w14:paraId="7EB6B0DB"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41ABCF19"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7734D090"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40322663"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064D3BDF"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5EF78A64"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598503C8"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5EEEE73F"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0E2A42B1"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28414222"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5BFE9CFF"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51D9CB50"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598C63"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256B8104"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17160831" w14:textId="77777777">
        <w:trPr>
          <w:trHeight w:val="1021"/>
        </w:trPr>
        <w:tc>
          <w:tcPr>
            <w:tcW w:w="4503" w:type="dxa"/>
            <w:tcBorders>
              <w:top w:val="single" w:sz="4" w:space="0" w:color="000000"/>
              <w:left w:val="single" w:sz="4" w:space="0" w:color="000000"/>
            </w:tcBorders>
            <w:shd w:val="clear" w:color="auto" w:fill="CCFFFF"/>
          </w:tcPr>
          <w:p w14:paraId="6A92D75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E5CC96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8A82EBD" w14:textId="77777777" w:rsidR="009B1CD0" w:rsidRDefault="009B1CD0" w:rsidP="006F3DF9">
            <w:pPr>
              <w:tabs>
                <w:tab w:val="left" w:pos="851"/>
              </w:tabs>
              <w:snapToGrid w:val="0"/>
              <w:jc w:val="both"/>
              <w:rPr>
                <w:rFonts w:ascii="Arial" w:hAnsi="Arial" w:cs="Arial"/>
              </w:rPr>
            </w:pPr>
          </w:p>
        </w:tc>
      </w:tr>
      <w:tr w:rsidR="009B1CD0" w14:paraId="5D5AE3CD" w14:textId="77777777">
        <w:trPr>
          <w:trHeight w:val="1021"/>
        </w:trPr>
        <w:tc>
          <w:tcPr>
            <w:tcW w:w="4503" w:type="dxa"/>
            <w:tcBorders>
              <w:left w:val="single" w:sz="4" w:space="0" w:color="000000"/>
            </w:tcBorders>
          </w:tcPr>
          <w:p w14:paraId="4344F91F"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4815F26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0D003E18" w14:textId="77777777" w:rsidR="009B1CD0" w:rsidRDefault="009B1CD0" w:rsidP="006F3DF9">
            <w:pPr>
              <w:tabs>
                <w:tab w:val="left" w:pos="851"/>
              </w:tabs>
              <w:snapToGrid w:val="0"/>
              <w:jc w:val="both"/>
              <w:rPr>
                <w:rFonts w:ascii="Arial" w:hAnsi="Arial" w:cs="Arial"/>
              </w:rPr>
            </w:pPr>
          </w:p>
        </w:tc>
      </w:tr>
      <w:tr w:rsidR="009B1CD0" w14:paraId="06F1D23D" w14:textId="77777777">
        <w:trPr>
          <w:trHeight w:val="1021"/>
        </w:trPr>
        <w:tc>
          <w:tcPr>
            <w:tcW w:w="4503" w:type="dxa"/>
            <w:tcBorders>
              <w:left w:val="single" w:sz="4" w:space="0" w:color="000000"/>
              <w:bottom w:val="single" w:sz="4" w:space="0" w:color="000000"/>
            </w:tcBorders>
            <w:shd w:val="clear" w:color="auto" w:fill="CCFFFF"/>
          </w:tcPr>
          <w:p w14:paraId="02E21B73"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3743B470"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B6E063B" w14:textId="77777777" w:rsidR="009B1CD0" w:rsidRDefault="009B1CD0" w:rsidP="006F3DF9">
            <w:pPr>
              <w:tabs>
                <w:tab w:val="left" w:pos="851"/>
              </w:tabs>
              <w:snapToGrid w:val="0"/>
              <w:jc w:val="both"/>
              <w:rPr>
                <w:rFonts w:ascii="Arial" w:hAnsi="Arial" w:cs="Arial"/>
              </w:rPr>
            </w:pPr>
          </w:p>
        </w:tc>
      </w:tr>
    </w:tbl>
    <w:p w14:paraId="061B289C" w14:textId="77777777" w:rsidR="009B1CD0" w:rsidRDefault="009B1CD0" w:rsidP="006C4338">
      <w:pPr>
        <w:tabs>
          <w:tab w:val="left" w:pos="851"/>
          <w:tab w:val="left" w:pos="6237"/>
        </w:tabs>
      </w:pPr>
    </w:p>
    <w:p w14:paraId="5AF18FDC" w14:textId="77777777" w:rsidR="009B1CD0" w:rsidRDefault="009B1CD0" w:rsidP="006C4338">
      <w:pPr>
        <w:pStyle w:val="fcasegauche"/>
        <w:tabs>
          <w:tab w:val="left" w:pos="851"/>
        </w:tabs>
        <w:spacing w:after="0"/>
        <w:ind w:left="0" w:firstLine="0"/>
        <w:rPr>
          <w:rFonts w:ascii="Arial" w:hAnsi="Arial" w:cs="Arial"/>
          <w:bCs/>
          <w:iCs/>
        </w:rPr>
      </w:pPr>
    </w:p>
    <w:p w14:paraId="0028C4B1"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370E5EA4"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3D519717"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7E1E2997"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662E76B2"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1F8C79C9"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B28D5CE"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189F2C1C"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2D6BF3C8"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21740FAF"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C8A5FBF"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38824E9"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8FCE8AA"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1976C2C9" w14:textId="77777777" w:rsidR="009B1CD0" w:rsidRDefault="009B1CD0" w:rsidP="00934503">
      <w:pPr>
        <w:tabs>
          <w:tab w:val="left" w:pos="426"/>
          <w:tab w:val="left" w:pos="851"/>
        </w:tabs>
        <w:rPr>
          <w:rFonts w:ascii="Arial" w:hAnsi="Arial" w:cs="Arial"/>
          <w:b/>
        </w:rPr>
      </w:pPr>
    </w:p>
    <w:p w14:paraId="7C1B6AC3"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42DBC190"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039D7B92" w14:textId="77777777" w:rsidR="009B1CD0" w:rsidRDefault="009B1CD0" w:rsidP="009B45B9">
      <w:pPr>
        <w:tabs>
          <w:tab w:val="left" w:pos="426"/>
          <w:tab w:val="left" w:pos="851"/>
        </w:tabs>
        <w:jc w:val="both"/>
        <w:rPr>
          <w:rFonts w:ascii="Arial" w:hAnsi="Arial" w:cs="Arial"/>
          <w:b/>
        </w:rPr>
      </w:pPr>
    </w:p>
    <w:p w14:paraId="4B9A43BD" w14:textId="77777777" w:rsidR="009B1CD0" w:rsidRDefault="009B1CD0" w:rsidP="009B45B9">
      <w:pPr>
        <w:tabs>
          <w:tab w:val="left" w:pos="426"/>
          <w:tab w:val="left" w:pos="851"/>
        </w:tabs>
        <w:jc w:val="both"/>
        <w:rPr>
          <w:rFonts w:ascii="Arial" w:hAnsi="Arial" w:cs="Arial"/>
          <w:b/>
        </w:rPr>
      </w:pPr>
    </w:p>
    <w:p w14:paraId="7825903C"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541B412F" w14:textId="77777777" w:rsidR="009B1CD0" w:rsidRDefault="009B1CD0" w:rsidP="009B45B9">
      <w:pPr>
        <w:tabs>
          <w:tab w:val="left" w:pos="576"/>
          <w:tab w:val="left" w:pos="851"/>
        </w:tabs>
        <w:jc w:val="both"/>
        <w:rPr>
          <w:rFonts w:ascii="Arial" w:hAnsi="Arial" w:cs="Arial"/>
        </w:rPr>
      </w:pPr>
    </w:p>
    <w:p w14:paraId="34A09DCA" w14:textId="6E56FB12"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w:t>
      </w:r>
      <w:r w:rsidR="003A7F46">
        <w:rPr>
          <w:rFonts w:ascii="Arial" w:hAnsi="Arial" w:cs="Arial"/>
        </w:rPr>
        <w:t>5</w:t>
      </w:r>
      <w:r w:rsidR="005D05D6">
        <w:rPr>
          <w:rFonts w:ascii="Arial" w:hAnsi="Arial" w:cs="Arial"/>
        </w:rPr>
        <w:t xml:space="preserve"> </w:t>
      </w:r>
      <w:r>
        <w:rPr>
          <w:rFonts w:ascii="Arial" w:hAnsi="Arial" w:cs="Arial"/>
        </w:rPr>
        <w:t>mois à compter de :</w:t>
      </w:r>
    </w:p>
    <w:p w14:paraId="10D20F93" w14:textId="77777777" w:rsidR="009B1CD0" w:rsidRDefault="009B1CD0" w:rsidP="009B45B9">
      <w:pPr>
        <w:tabs>
          <w:tab w:val="left" w:pos="851"/>
        </w:tabs>
      </w:pPr>
      <w:r>
        <w:rPr>
          <w:rFonts w:ascii="Arial" w:hAnsi="Arial" w:cs="Arial"/>
          <w:i/>
          <w:sz w:val="18"/>
          <w:szCs w:val="18"/>
        </w:rPr>
        <w:t>(Cocher la case correspondante.)</w:t>
      </w:r>
    </w:p>
    <w:p w14:paraId="65AC2EED" w14:textId="46DF295F" w:rsidR="009B1CD0" w:rsidRDefault="00844DAA" w:rsidP="009B45B9">
      <w:pPr>
        <w:tabs>
          <w:tab w:val="left" w:pos="851"/>
        </w:tabs>
        <w:spacing w:before="120"/>
        <w:ind w:left="567"/>
        <w:jc w:val="both"/>
      </w:pPr>
      <w:r>
        <w:tab/>
      </w:r>
      <w:r w:rsidR="005D05D6">
        <w:fldChar w:fldCharType="begin">
          <w:ffData>
            <w:name w:val=""/>
            <w:enabled/>
            <w:calcOnExit w:val="0"/>
            <w:checkBox>
              <w:size w:val="20"/>
              <w:default w:val="1"/>
            </w:checkBox>
          </w:ffData>
        </w:fldChar>
      </w:r>
      <w:r w:rsidR="005D05D6">
        <w:instrText xml:space="preserve"> FORMCHECKBOX </w:instrText>
      </w:r>
      <w:r w:rsidR="005D05D6">
        <w:fldChar w:fldCharType="separate"/>
      </w:r>
      <w:r w:rsidR="005D05D6">
        <w:fldChar w:fldCharType="end"/>
      </w:r>
      <w:r w:rsidR="009B1CD0">
        <w:rPr>
          <w:rFonts w:ascii="Arial" w:hAnsi="Arial" w:cs="Arial"/>
        </w:rPr>
        <w:tab/>
        <w:t xml:space="preserve">la date de notification du marché </w:t>
      </w:r>
      <w:r w:rsidR="00FE48C9">
        <w:rPr>
          <w:rFonts w:ascii="Arial" w:hAnsi="Arial" w:cs="Arial"/>
        </w:rPr>
        <w:t>public</w:t>
      </w:r>
      <w:r w:rsidR="009B1CD0">
        <w:rPr>
          <w:rFonts w:ascii="Arial" w:hAnsi="Arial" w:cs="Arial"/>
        </w:rPr>
        <w:t> ;</w:t>
      </w:r>
    </w:p>
    <w:p w14:paraId="1991209A"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t>la date de notification de l’ordre de service ;</w:t>
      </w:r>
    </w:p>
    <w:p w14:paraId="6F9C7A00" w14:textId="77777777"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t xml:space="preserve">la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61014BD5" w14:textId="77777777" w:rsidR="009B1CD0" w:rsidRDefault="009B1CD0" w:rsidP="009B45B9">
      <w:pPr>
        <w:tabs>
          <w:tab w:val="left" w:pos="426"/>
          <w:tab w:val="left" w:pos="851"/>
        </w:tabs>
        <w:jc w:val="both"/>
        <w:rPr>
          <w:rFonts w:ascii="Arial" w:hAnsi="Arial" w:cs="Arial"/>
          <w:b/>
        </w:rPr>
      </w:pPr>
    </w:p>
    <w:p w14:paraId="09C711B5" w14:textId="33FA3E08"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5D05D6">
        <w:fldChar w:fldCharType="begin">
          <w:ffData>
            <w:name w:val=""/>
            <w:enabled/>
            <w:calcOnExit w:val="0"/>
            <w:checkBox>
              <w:size w:val="20"/>
              <w:default w:val="1"/>
            </w:checkBox>
          </w:ffData>
        </w:fldChar>
      </w:r>
      <w:r w:rsidR="005D05D6">
        <w:instrText xml:space="preserve"> FORMCHECKBOX </w:instrText>
      </w:r>
      <w:r w:rsidR="005D05D6">
        <w:fldChar w:fldCharType="separate"/>
      </w:r>
      <w:r w:rsidR="005D05D6">
        <w:fldChar w:fldCharType="end"/>
      </w:r>
      <w:r>
        <w:tab/>
      </w:r>
      <w:r w:rsidR="009D661E">
        <w:t>Oui</w:t>
      </w:r>
    </w:p>
    <w:p w14:paraId="6E2C7530"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3A98B6D6" w14:textId="14F8252D" w:rsidR="009B1CD0" w:rsidRPr="00B54F45" w:rsidRDefault="009B1CD0" w:rsidP="009B45B9">
      <w:pPr>
        <w:numPr>
          <w:ilvl w:val="0"/>
          <w:numId w:val="2"/>
        </w:numPr>
        <w:tabs>
          <w:tab w:val="left" w:pos="426"/>
          <w:tab w:val="left" w:pos="851"/>
        </w:tabs>
        <w:spacing w:before="120"/>
        <w:ind w:left="924" w:hanging="357"/>
        <w:jc w:val="both"/>
        <w:rPr>
          <w:rFonts w:ascii="Arial" w:hAnsi="Arial" w:cs="Arial"/>
        </w:rPr>
      </w:pPr>
      <w:r w:rsidRPr="00B54F45">
        <w:rPr>
          <w:rFonts w:ascii="Arial" w:hAnsi="Arial" w:cs="Arial"/>
        </w:rPr>
        <w:t xml:space="preserve">Nombre des reconductions : </w:t>
      </w:r>
      <w:r w:rsidR="00223B81">
        <w:rPr>
          <w:rFonts w:ascii="Arial" w:hAnsi="Arial" w:cs="Arial"/>
        </w:rPr>
        <w:t>3</w:t>
      </w:r>
    </w:p>
    <w:p w14:paraId="0FAB0816" w14:textId="163AADE6" w:rsidR="009B1CD0" w:rsidRPr="00B54F45" w:rsidRDefault="009B1CD0" w:rsidP="009B45B9">
      <w:pPr>
        <w:numPr>
          <w:ilvl w:val="0"/>
          <w:numId w:val="2"/>
        </w:numPr>
        <w:tabs>
          <w:tab w:val="left" w:pos="426"/>
          <w:tab w:val="left" w:pos="851"/>
        </w:tabs>
        <w:spacing w:before="120"/>
        <w:ind w:left="924" w:hanging="357"/>
        <w:jc w:val="both"/>
        <w:rPr>
          <w:rFonts w:ascii="Arial" w:hAnsi="Arial" w:cs="Arial"/>
          <w:b/>
        </w:rPr>
      </w:pPr>
      <w:r w:rsidRPr="00B54F45">
        <w:rPr>
          <w:rFonts w:ascii="Arial" w:hAnsi="Arial" w:cs="Arial"/>
        </w:rPr>
        <w:t xml:space="preserve">Durée des reconductions : </w:t>
      </w:r>
      <w:r w:rsidR="00223B81">
        <w:rPr>
          <w:rFonts w:ascii="Arial" w:hAnsi="Arial" w:cs="Arial"/>
        </w:rPr>
        <w:t>12</w:t>
      </w:r>
      <w:r w:rsidR="00B54F45" w:rsidRPr="00B54F45">
        <w:rPr>
          <w:rFonts w:ascii="Arial" w:hAnsi="Arial" w:cs="Arial"/>
        </w:rPr>
        <w:t xml:space="preserve"> mois</w:t>
      </w:r>
    </w:p>
    <w:p w14:paraId="1F99D50F" w14:textId="77777777" w:rsidR="005D05D6" w:rsidRDefault="005D05D6" w:rsidP="005D05D6">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5ADCCE0C" w14:textId="77777777">
        <w:tc>
          <w:tcPr>
            <w:tcW w:w="10419" w:type="dxa"/>
            <w:shd w:val="clear" w:color="auto" w:fill="66CCFF"/>
          </w:tcPr>
          <w:p w14:paraId="2F61ED63"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63D98F74" w14:textId="77777777" w:rsidR="009B1CD0" w:rsidRDefault="009B1CD0" w:rsidP="006C4338">
      <w:pPr>
        <w:tabs>
          <w:tab w:val="left" w:pos="851"/>
        </w:tabs>
        <w:jc w:val="both"/>
      </w:pPr>
    </w:p>
    <w:p w14:paraId="2C6140F7"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2A0605D2" w14:textId="77777777" w:rsidR="005824AE" w:rsidRDefault="005824AE" w:rsidP="006C4338">
      <w:pPr>
        <w:tabs>
          <w:tab w:val="left" w:pos="851"/>
        </w:tabs>
        <w:jc w:val="both"/>
      </w:pPr>
    </w:p>
    <w:p w14:paraId="441A04B5"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35336F2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82787C2" w14:textId="77777777" w:rsidTr="009B45B9">
        <w:tc>
          <w:tcPr>
            <w:tcW w:w="4644" w:type="dxa"/>
            <w:tcBorders>
              <w:top w:val="single" w:sz="4" w:space="0" w:color="000000"/>
              <w:left w:val="single" w:sz="4" w:space="0" w:color="000000"/>
              <w:bottom w:val="single" w:sz="4" w:space="0" w:color="000000"/>
            </w:tcBorders>
            <w:vAlign w:val="center"/>
          </w:tcPr>
          <w:p w14:paraId="113C8F2E"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B4D80EC"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4757B3D4"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0A9A9A8B"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1DCDDE0" w14:textId="77777777" w:rsidTr="009B45B9">
        <w:trPr>
          <w:trHeight w:val="1021"/>
        </w:trPr>
        <w:tc>
          <w:tcPr>
            <w:tcW w:w="4644" w:type="dxa"/>
            <w:tcBorders>
              <w:top w:val="single" w:sz="4" w:space="0" w:color="000000"/>
              <w:left w:val="single" w:sz="4" w:space="0" w:color="000000"/>
              <w:bottom w:val="single" w:sz="4" w:space="0" w:color="auto"/>
            </w:tcBorders>
          </w:tcPr>
          <w:p w14:paraId="4F8FFF5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6243424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4951CAC6" w14:textId="77777777" w:rsidR="00332B12" w:rsidRDefault="00332B12" w:rsidP="00B054DA">
            <w:pPr>
              <w:tabs>
                <w:tab w:val="left" w:pos="851"/>
              </w:tabs>
              <w:snapToGrid w:val="0"/>
              <w:jc w:val="both"/>
              <w:rPr>
                <w:rFonts w:ascii="Arial" w:hAnsi="Arial" w:cs="Arial"/>
                <w:b/>
                <w:bCs/>
              </w:rPr>
            </w:pPr>
          </w:p>
        </w:tc>
      </w:tr>
    </w:tbl>
    <w:p w14:paraId="7138D34E"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2C0F5DFC" w14:textId="77777777" w:rsidR="00332B12" w:rsidRDefault="008B2A38" w:rsidP="00332B12">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332B12">
        <w:rPr>
          <w:rFonts w:ascii="Arial" w:hAnsi="Arial" w:cs="Arial"/>
          <w:b/>
          <w:sz w:val="22"/>
          <w:szCs w:val="22"/>
        </w:rPr>
        <w:lastRenderedPageBreak/>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14:paraId="64954FC1" w14:textId="77777777" w:rsidR="00332B12" w:rsidRDefault="00332B12" w:rsidP="006C4338">
      <w:pPr>
        <w:tabs>
          <w:tab w:val="left" w:pos="851"/>
        </w:tabs>
        <w:jc w:val="both"/>
      </w:pPr>
    </w:p>
    <w:p w14:paraId="4F219CB1"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57851C9F"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28A7F64D" w14:textId="77777777" w:rsidR="009B1CD0" w:rsidRDefault="009B1CD0" w:rsidP="005846FB">
      <w:pPr>
        <w:tabs>
          <w:tab w:val="left" w:pos="851"/>
        </w:tabs>
        <w:rPr>
          <w:rFonts w:ascii="Arial" w:hAnsi="Arial" w:cs="Arial"/>
        </w:rPr>
      </w:pPr>
    </w:p>
    <w:p w14:paraId="4EA0A916" w14:textId="77777777" w:rsidR="00036500" w:rsidRDefault="00036500" w:rsidP="005846FB">
      <w:pPr>
        <w:tabs>
          <w:tab w:val="left" w:pos="851"/>
        </w:tabs>
        <w:rPr>
          <w:rFonts w:ascii="Arial" w:hAnsi="Arial" w:cs="Arial"/>
        </w:rPr>
      </w:pPr>
    </w:p>
    <w:p w14:paraId="048384EA"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448EC944"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34CC21C0"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163799BF" w14:textId="77777777" w:rsidR="009B1CD0" w:rsidRDefault="009B1CD0" w:rsidP="0083205E">
      <w:pPr>
        <w:tabs>
          <w:tab w:val="left" w:pos="851"/>
        </w:tabs>
        <w:rPr>
          <w:rFonts w:ascii="Arial" w:hAnsi="Arial" w:cs="Arial"/>
        </w:rPr>
      </w:pPr>
    </w:p>
    <w:p w14:paraId="3F4F4296"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5EBA5AEB"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2E3ECED3"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3A914C3F"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7326CD52"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329FCB16" w14:textId="77777777" w:rsidR="002904AF" w:rsidRDefault="002904AF" w:rsidP="001C733C">
      <w:pPr>
        <w:tabs>
          <w:tab w:val="left" w:pos="851"/>
        </w:tabs>
        <w:rPr>
          <w:rFonts w:ascii="Arial" w:hAnsi="Arial" w:cs="Arial"/>
        </w:rPr>
      </w:pPr>
    </w:p>
    <w:p w14:paraId="373ECE0E"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7F73B85D"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1574BA5A" w14:textId="77777777" w:rsidR="002904AF" w:rsidRDefault="002904AF" w:rsidP="002904AF">
      <w:pPr>
        <w:tabs>
          <w:tab w:val="left" w:pos="851"/>
        </w:tabs>
        <w:rPr>
          <w:rFonts w:ascii="Arial" w:hAnsi="Arial" w:cs="Arial"/>
          <w:iCs/>
        </w:rPr>
      </w:pPr>
    </w:p>
    <w:p w14:paraId="3A1DDE32"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26E1F34A"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453F3087" w14:textId="77777777" w:rsidR="002904AF" w:rsidRDefault="002904AF" w:rsidP="002904AF">
      <w:pPr>
        <w:tabs>
          <w:tab w:val="left" w:pos="851"/>
        </w:tabs>
        <w:ind w:left="1134" w:hanging="850"/>
        <w:rPr>
          <w:rFonts w:ascii="Arial" w:hAnsi="Arial" w:cs="Arial"/>
          <w:i/>
          <w:sz w:val="18"/>
          <w:szCs w:val="18"/>
        </w:rPr>
      </w:pPr>
    </w:p>
    <w:p w14:paraId="2435924C" w14:textId="77777777" w:rsidR="001C733C" w:rsidRDefault="001C733C" w:rsidP="001C733C">
      <w:pPr>
        <w:tabs>
          <w:tab w:val="left" w:pos="851"/>
        </w:tabs>
        <w:rPr>
          <w:rFonts w:ascii="Arial" w:hAnsi="Arial" w:cs="Arial"/>
          <w:i/>
          <w:sz w:val="18"/>
          <w:szCs w:val="18"/>
        </w:rPr>
      </w:pPr>
    </w:p>
    <w:p w14:paraId="363A2CA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70CEC6BF"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47AB784F" w14:textId="77777777" w:rsidR="00036500" w:rsidRDefault="00036500" w:rsidP="005846FB">
      <w:pPr>
        <w:tabs>
          <w:tab w:val="left" w:pos="851"/>
        </w:tabs>
        <w:rPr>
          <w:rFonts w:ascii="Arial" w:hAnsi="Arial" w:cs="Arial"/>
        </w:rPr>
      </w:pPr>
    </w:p>
    <w:p w14:paraId="18335055"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039D9A5C" w14:textId="77777777" w:rsidR="00AE7831" w:rsidRDefault="00AE7831" w:rsidP="009B45B9">
      <w:pPr>
        <w:tabs>
          <w:tab w:val="left" w:pos="851"/>
        </w:tabs>
        <w:ind w:left="1701" w:hanging="850"/>
        <w:jc w:val="both"/>
      </w:pPr>
    </w:p>
    <w:p w14:paraId="503767DB"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78980B61" w14:textId="77777777" w:rsidR="00036500" w:rsidRDefault="00036500" w:rsidP="006C4338">
      <w:pPr>
        <w:tabs>
          <w:tab w:val="left" w:pos="851"/>
        </w:tabs>
        <w:rPr>
          <w:rFonts w:ascii="Arial" w:hAnsi="Arial" w:cs="Arial"/>
          <w:iCs/>
        </w:rPr>
      </w:pPr>
    </w:p>
    <w:p w14:paraId="7BF98BBC"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2F72A31C"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5BE82DBB"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7076633E" w14:textId="77777777" w:rsidTr="00B054DA">
        <w:tc>
          <w:tcPr>
            <w:tcW w:w="4644" w:type="dxa"/>
            <w:tcBorders>
              <w:top w:val="single" w:sz="4" w:space="0" w:color="000000"/>
              <w:left w:val="single" w:sz="4" w:space="0" w:color="000000"/>
              <w:bottom w:val="single" w:sz="4" w:space="0" w:color="000000"/>
            </w:tcBorders>
            <w:vAlign w:val="center"/>
          </w:tcPr>
          <w:p w14:paraId="752F407D"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30C9E848"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4CE0E926"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6B5D2C38"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982785F" w14:textId="77777777" w:rsidTr="00B054DA">
        <w:trPr>
          <w:trHeight w:val="1021"/>
        </w:trPr>
        <w:tc>
          <w:tcPr>
            <w:tcW w:w="4644" w:type="dxa"/>
            <w:tcBorders>
              <w:top w:val="single" w:sz="4" w:space="0" w:color="000000"/>
              <w:left w:val="single" w:sz="4" w:space="0" w:color="000000"/>
            </w:tcBorders>
            <w:shd w:val="clear" w:color="auto" w:fill="CCFFFF"/>
          </w:tcPr>
          <w:p w14:paraId="08CA27F4"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4E6B7ACE"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0C530F66" w14:textId="77777777" w:rsidR="00332B12" w:rsidRDefault="00332B12" w:rsidP="00B054DA">
            <w:pPr>
              <w:tabs>
                <w:tab w:val="left" w:pos="851"/>
              </w:tabs>
              <w:snapToGrid w:val="0"/>
              <w:jc w:val="both"/>
              <w:rPr>
                <w:rFonts w:ascii="Arial" w:hAnsi="Arial" w:cs="Arial"/>
                <w:b/>
                <w:bCs/>
              </w:rPr>
            </w:pPr>
          </w:p>
        </w:tc>
      </w:tr>
      <w:tr w:rsidR="00332B12" w14:paraId="41D45A45" w14:textId="77777777" w:rsidTr="00B054DA">
        <w:trPr>
          <w:trHeight w:val="1021"/>
        </w:trPr>
        <w:tc>
          <w:tcPr>
            <w:tcW w:w="4644" w:type="dxa"/>
            <w:tcBorders>
              <w:left w:val="single" w:sz="4" w:space="0" w:color="000000"/>
            </w:tcBorders>
          </w:tcPr>
          <w:p w14:paraId="4D50B6D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2C8255C1"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1F20A12F" w14:textId="77777777" w:rsidR="00332B12" w:rsidRDefault="00332B12" w:rsidP="00B054DA">
            <w:pPr>
              <w:tabs>
                <w:tab w:val="left" w:pos="851"/>
              </w:tabs>
              <w:snapToGrid w:val="0"/>
              <w:jc w:val="both"/>
              <w:rPr>
                <w:rFonts w:ascii="Arial" w:hAnsi="Arial" w:cs="Arial"/>
                <w:b/>
                <w:bCs/>
              </w:rPr>
            </w:pPr>
          </w:p>
        </w:tc>
      </w:tr>
      <w:tr w:rsidR="00332B12" w14:paraId="5047951A" w14:textId="77777777" w:rsidTr="00B054DA">
        <w:trPr>
          <w:trHeight w:val="1021"/>
        </w:trPr>
        <w:tc>
          <w:tcPr>
            <w:tcW w:w="4644" w:type="dxa"/>
            <w:tcBorders>
              <w:left w:val="single" w:sz="4" w:space="0" w:color="000000"/>
            </w:tcBorders>
            <w:shd w:val="clear" w:color="auto" w:fill="CCFFFF"/>
          </w:tcPr>
          <w:p w14:paraId="0A97ECE0"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0166FEC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748007C" w14:textId="77777777" w:rsidR="00332B12" w:rsidRDefault="00332B12" w:rsidP="00B054DA">
            <w:pPr>
              <w:tabs>
                <w:tab w:val="left" w:pos="851"/>
              </w:tabs>
              <w:snapToGrid w:val="0"/>
              <w:jc w:val="both"/>
              <w:rPr>
                <w:rFonts w:ascii="Arial" w:hAnsi="Arial" w:cs="Arial"/>
                <w:b/>
                <w:bCs/>
              </w:rPr>
            </w:pPr>
          </w:p>
        </w:tc>
      </w:tr>
      <w:tr w:rsidR="00332B12" w14:paraId="2B2C284F" w14:textId="77777777" w:rsidTr="00B054DA">
        <w:trPr>
          <w:trHeight w:val="1021"/>
        </w:trPr>
        <w:tc>
          <w:tcPr>
            <w:tcW w:w="4644" w:type="dxa"/>
            <w:tcBorders>
              <w:left w:val="single" w:sz="4" w:space="0" w:color="000000"/>
            </w:tcBorders>
          </w:tcPr>
          <w:p w14:paraId="652FD5A4"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7723F48D"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3969CEB8" w14:textId="77777777" w:rsidR="00332B12" w:rsidRDefault="00332B12" w:rsidP="00B054DA">
            <w:pPr>
              <w:tabs>
                <w:tab w:val="left" w:pos="851"/>
              </w:tabs>
              <w:snapToGrid w:val="0"/>
              <w:jc w:val="both"/>
              <w:rPr>
                <w:rFonts w:ascii="Arial" w:hAnsi="Arial" w:cs="Arial"/>
                <w:b/>
                <w:bCs/>
              </w:rPr>
            </w:pPr>
          </w:p>
        </w:tc>
      </w:tr>
      <w:tr w:rsidR="00332B12" w14:paraId="268306AF" w14:textId="77777777" w:rsidTr="00B054DA">
        <w:trPr>
          <w:trHeight w:val="1021"/>
        </w:trPr>
        <w:tc>
          <w:tcPr>
            <w:tcW w:w="4644" w:type="dxa"/>
            <w:tcBorders>
              <w:left w:val="single" w:sz="4" w:space="0" w:color="000000"/>
              <w:bottom w:val="single" w:sz="4" w:space="0" w:color="000000"/>
            </w:tcBorders>
            <w:shd w:val="clear" w:color="auto" w:fill="CCFFFF"/>
          </w:tcPr>
          <w:p w14:paraId="581332C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738F81C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371F9A4" w14:textId="77777777" w:rsidR="00332B12" w:rsidRDefault="00332B12" w:rsidP="00B054DA">
            <w:pPr>
              <w:tabs>
                <w:tab w:val="left" w:pos="851"/>
              </w:tabs>
              <w:snapToGrid w:val="0"/>
              <w:jc w:val="both"/>
              <w:rPr>
                <w:rFonts w:ascii="Arial" w:hAnsi="Arial" w:cs="Arial"/>
                <w:b/>
                <w:bCs/>
              </w:rPr>
            </w:pPr>
          </w:p>
        </w:tc>
      </w:tr>
    </w:tbl>
    <w:p w14:paraId="0BA435F4"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35B684F8"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D3F63A6" w14:textId="77777777">
        <w:tc>
          <w:tcPr>
            <w:tcW w:w="10277" w:type="dxa"/>
            <w:shd w:val="clear" w:color="auto" w:fill="66CCFF"/>
          </w:tcPr>
          <w:p w14:paraId="3617E1D4" w14:textId="77777777" w:rsidR="009B1CD0" w:rsidRDefault="008B2A38" w:rsidP="006B5057">
            <w:r>
              <w:rPr>
                <w:rFonts w:ascii="Arial" w:hAnsi="Arial" w:cs="Arial"/>
              </w:rPr>
              <w:lastRenderedPageBreak/>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13DEA4C9" w14:textId="77777777" w:rsidR="009B1CD0" w:rsidRDefault="009B1CD0" w:rsidP="006C4338">
      <w:pPr>
        <w:tabs>
          <w:tab w:val="left" w:pos="851"/>
        </w:tabs>
      </w:pPr>
    </w:p>
    <w:p w14:paraId="28CA7674" w14:textId="77777777" w:rsidR="005D6F9A" w:rsidRPr="002B2E1D" w:rsidRDefault="005D6F9A" w:rsidP="005D6F9A">
      <w:pPr>
        <w:numPr>
          <w:ilvl w:val="0"/>
          <w:numId w:val="1"/>
        </w:numPr>
        <w:suppressAutoHyphens w:val="0"/>
        <w:jc w:val="both"/>
        <w:rPr>
          <w:rFonts w:ascii="Arial" w:hAnsi="Arial"/>
          <w:b/>
          <w:bCs/>
          <w:lang w:eastAsia="fr-FR"/>
        </w:rPr>
      </w:pPr>
      <w:r>
        <w:rPr>
          <w:rFonts w:ascii="Arial" w:hAnsi="Arial"/>
          <w:b/>
          <w:bCs/>
          <w:lang w:eastAsia="fr-FR"/>
        </w:rPr>
        <w:t>France Education International (FEI)</w:t>
      </w:r>
    </w:p>
    <w:p w14:paraId="7A2F1781" w14:textId="77777777" w:rsidR="005D6F9A" w:rsidRPr="002B2E1D" w:rsidRDefault="005D6F9A" w:rsidP="005D6F9A">
      <w:pPr>
        <w:numPr>
          <w:ilvl w:val="0"/>
          <w:numId w:val="1"/>
        </w:numPr>
        <w:suppressAutoHyphens w:val="0"/>
        <w:jc w:val="both"/>
        <w:rPr>
          <w:rFonts w:ascii="Arial" w:hAnsi="Arial"/>
          <w:b/>
          <w:bCs/>
          <w:lang w:eastAsia="fr-FR"/>
        </w:rPr>
      </w:pPr>
      <w:r w:rsidRPr="002B2E1D">
        <w:rPr>
          <w:rFonts w:ascii="Arial" w:hAnsi="Arial"/>
          <w:b/>
          <w:bCs/>
          <w:lang w:eastAsia="fr-FR"/>
        </w:rPr>
        <w:t>1, avenue Léon Journault</w:t>
      </w:r>
    </w:p>
    <w:p w14:paraId="7BA5A81F" w14:textId="77777777" w:rsidR="005D6F9A" w:rsidRPr="002B2E1D" w:rsidRDefault="005D6F9A" w:rsidP="005D6F9A">
      <w:pPr>
        <w:numPr>
          <w:ilvl w:val="0"/>
          <w:numId w:val="1"/>
        </w:numPr>
        <w:suppressAutoHyphens w:val="0"/>
        <w:jc w:val="both"/>
        <w:rPr>
          <w:rFonts w:ascii="Arial" w:hAnsi="Arial"/>
          <w:b/>
          <w:bCs/>
          <w:lang w:eastAsia="fr-FR"/>
        </w:rPr>
      </w:pPr>
      <w:r w:rsidRPr="002B2E1D">
        <w:rPr>
          <w:rFonts w:ascii="Arial" w:hAnsi="Arial"/>
          <w:b/>
          <w:bCs/>
          <w:lang w:eastAsia="fr-FR"/>
        </w:rPr>
        <w:t xml:space="preserve">92318 Sèvres </w:t>
      </w:r>
      <w:r>
        <w:rPr>
          <w:rFonts w:ascii="Arial" w:hAnsi="Arial"/>
          <w:b/>
          <w:bCs/>
          <w:lang w:eastAsia="fr-FR"/>
        </w:rPr>
        <w:t>c</w:t>
      </w:r>
      <w:r w:rsidRPr="002B2E1D">
        <w:rPr>
          <w:rFonts w:ascii="Arial" w:hAnsi="Arial"/>
          <w:b/>
          <w:bCs/>
          <w:lang w:eastAsia="fr-FR"/>
        </w:rPr>
        <w:t>edex</w:t>
      </w:r>
    </w:p>
    <w:p w14:paraId="1D2F9BA2" w14:textId="77777777" w:rsidR="005D6F9A" w:rsidRPr="002B2E1D" w:rsidRDefault="005D6F9A" w:rsidP="005D6F9A">
      <w:pPr>
        <w:numPr>
          <w:ilvl w:val="0"/>
          <w:numId w:val="1"/>
        </w:numPr>
        <w:suppressAutoHyphens w:val="0"/>
        <w:jc w:val="both"/>
        <w:rPr>
          <w:rFonts w:ascii="Arial" w:hAnsi="Arial"/>
          <w:b/>
          <w:bCs/>
          <w:lang w:eastAsia="fr-FR"/>
        </w:rPr>
      </w:pPr>
      <w:r w:rsidRPr="002B2E1D">
        <w:rPr>
          <w:rFonts w:ascii="Arial" w:hAnsi="Arial"/>
          <w:b/>
          <w:bCs/>
          <w:lang w:eastAsia="fr-FR"/>
        </w:rPr>
        <w:t>Téléphone : 01.45.07.60.00</w:t>
      </w:r>
    </w:p>
    <w:p w14:paraId="2CAA0834" w14:textId="77777777" w:rsidR="005D6F9A" w:rsidRPr="00F963C9" w:rsidRDefault="005D6F9A" w:rsidP="005D6F9A">
      <w:pPr>
        <w:numPr>
          <w:ilvl w:val="0"/>
          <w:numId w:val="1"/>
        </w:numPr>
        <w:suppressAutoHyphens w:val="0"/>
        <w:rPr>
          <w:rFonts w:ascii="Arial" w:hAnsi="Arial"/>
          <w:b/>
          <w:bCs/>
          <w:iCs/>
          <w:color w:val="0000FF"/>
          <w:lang w:val="de-DE" w:eastAsia="fr-FR"/>
        </w:rPr>
      </w:pPr>
      <w:r w:rsidRPr="002B2E1D">
        <w:rPr>
          <w:rFonts w:ascii="Arial" w:hAnsi="Arial"/>
          <w:b/>
          <w:bCs/>
          <w:iCs/>
          <w:color w:val="0000FF"/>
          <w:lang w:val="de-DE" w:eastAsia="fr-FR"/>
        </w:rPr>
        <w:t xml:space="preserve">Adresse Internet (URL) : </w:t>
      </w:r>
      <w:hyperlink w:history="1">
        <w:r w:rsidRPr="00060BF9">
          <w:rPr>
            <w:rStyle w:val="Lienhypertexte"/>
            <w:rFonts w:ascii="Arial" w:hAnsi="Arial" w:cs="Univers"/>
            <w:b/>
            <w:bCs/>
            <w:iCs/>
            <w:lang w:val="de-DE" w:eastAsia="fr-FR"/>
          </w:rPr>
          <w:t xml:space="preserve">http://www.france-education-international.fr </w:t>
        </w:r>
      </w:hyperlink>
    </w:p>
    <w:p w14:paraId="1209708F" w14:textId="77777777" w:rsidR="005D6F9A" w:rsidRPr="00735B92" w:rsidRDefault="005D6F9A" w:rsidP="005D6F9A">
      <w:pPr>
        <w:suppressAutoHyphens w:val="0"/>
        <w:rPr>
          <w:rFonts w:ascii="Arial" w:hAnsi="Arial" w:cs="Times New Roman"/>
          <w:bCs/>
          <w:iCs/>
          <w:sz w:val="18"/>
          <w:szCs w:val="18"/>
          <w:lang w:eastAsia="fr-FR"/>
        </w:rPr>
      </w:pPr>
    </w:p>
    <w:p w14:paraId="0F2FE43C" w14:textId="7B4A9B9D" w:rsidR="005D6F9A" w:rsidRPr="00735B92" w:rsidRDefault="005D6F9A" w:rsidP="005D6F9A">
      <w:pPr>
        <w:suppressAutoHyphens w:val="0"/>
        <w:rPr>
          <w:rFonts w:ascii="Arial" w:hAnsi="Arial" w:cs="Arial"/>
          <w:b/>
          <w:bCs/>
          <w:iCs/>
          <w:sz w:val="18"/>
          <w:szCs w:val="18"/>
          <w:lang w:eastAsia="fr-FR"/>
        </w:rPr>
      </w:pPr>
      <w:r w:rsidRPr="00334104">
        <w:rPr>
          <w:rFonts w:ascii="Arial" w:hAnsi="Arial" w:cs="Arial"/>
          <w:b/>
          <w:bCs/>
          <w:iCs/>
          <w:sz w:val="18"/>
          <w:szCs w:val="18"/>
          <w:lang w:eastAsia="fr-FR"/>
        </w:rPr>
        <w:t xml:space="preserve">Courriel : </w:t>
      </w:r>
      <w:hyperlink r:id="rId24" w:history="1">
        <w:r w:rsidRPr="00D540C0">
          <w:rPr>
            <w:rStyle w:val="Lienhypertexte"/>
            <w:rFonts w:ascii="Arial" w:hAnsi="Arial" w:cs="Arial"/>
            <w:b/>
            <w:bCs/>
            <w:iCs/>
            <w:sz w:val="18"/>
            <w:szCs w:val="18"/>
            <w:lang w:eastAsia="fr-FR"/>
          </w:rPr>
          <w:t>marches@france-education-international.fr</w:t>
        </w:r>
      </w:hyperlink>
      <w:r>
        <w:rPr>
          <w:rFonts w:ascii="Arial" w:hAnsi="Arial" w:cs="Arial"/>
          <w:b/>
          <w:bCs/>
          <w:iCs/>
          <w:sz w:val="18"/>
          <w:szCs w:val="18"/>
          <w:lang w:eastAsia="fr-FR"/>
        </w:rPr>
        <w:t xml:space="preserve"> </w:t>
      </w:r>
    </w:p>
    <w:p w14:paraId="3B5393CF" w14:textId="77777777" w:rsidR="005D6F9A" w:rsidRDefault="005D6F9A" w:rsidP="005D6F9A">
      <w:pPr>
        <w:pStyle w:val="En-tte"/>
        <w:tabs>
          <w:tab w:val="clear" w:pos="4536"/>
          <w:tab w:val="clear" w:pos="9072"/>
          <w:tab w:val="left" w:pos="851"/>
        </w:tabs>
        <w:jc w:val="both"/>
        <w:rPr>
          <w:rFonts w:ascii="Arial" w:hAnsi="Arial" w:cs="Arial"/>
        </w:rPr>
      </w:pPr>
    </w:p>
    <w:p w14:paraId="105A4704" w14:textId="77777777" w:rsidR="005D6F9A" w:rsidRDefault="005D6F9A" w:rsidP="005D6F9A">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 prénom, qualité du signataire du marché public n°20 27 :</w:t>
      </w:r>
    </w:p>
    <w:p w14:paraId="72631D9F" w14:textId="77777777" w:rsidR="005D6F9A" w:rsidRDefault="005D6F9A" w:rsidP="005D6F9A">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5F744D4D" w14:textId="77777777" w:rsidR="005D6F9A" w:rsidRDefault="005D6F9A" w:rsidP="005D6F9A">
      <w:pPr>
        <w:tabs>
          <w:tab w:val="left" w:pos="851"/>
        </w:tabs>
        <w:jc w:val="both"/>
        <w:rPr>
          <w:rFonts w:ascii="Arial" w:hAnsi="Arial" w:cs="Arial"/>
        </w:rPr>
      </w:pPr>
    </w:p>
    <w:p w14:paraId="0BC67C96" w14:textId="5B55F2B2" w:rsidR="005D6F9A" w:rsidRPr="00D41700" w:rsidRDefault="005D6F9A" w:rsidP="005D6F9A">
      <w:pPr>
        <w:tabs>
          <w:tab w:val="left" w:pos="851"/>
        </w:tabs>
        <w:jc w:val="both"/>
        <w:rPr>
          <w:rFonts w:ascii="Arial" w:hAnsi="Arial" w:cs="Arial"/>
          <w:b/>
        </w:rPr>
      </w:pPr>
      <w:r w:rsidRPr="00D41700">
        <w:rPr>
          <w:rFonts w:ascii="Arial" w:hAnsi="Arial" w:cs="Arial"/>
          <w:b/>
        </w:rPr>
        <w:t xml:space="preserve">Monsieur </w:t>
      </w:r>
      <w:r w:rsidR="00223B81">
        <w:rPr>
          <w:rFonts w:ascii="Arial" w:hAnsi="Arial" w:cs="Arial"/>
          <w:b/>
        </w:rPr>
        <w:t>Mathieu AUSSEIL</w:t>
      </w:r>
    </w:p>
    <w:p w14:paraId="58A63266" w14:textId="77777777" w:rsidR="005D6F9A" w:rsidRPr="00987E2A" w:rsidRDefault="005D6F9A" w:rsidP="005D6F9A">
      <w:pPr>
        <w:tabs>
          <w:tab w:val="left" w:pos="426"/>
          <w:tab w:val="left" w:pos="5103"/>
        </w:tabs>
        <w:suppressAutoHyphens w:val="0"/>
        <w:rPr>
          <w:rFonts w:ascii="Arial" w:hAnsi="Arial" w:cs="Arial"/>
          <w:b/>
          <w:lang w:eastAsia="fr-FR"/>
        </w:rPr>
      </w:pPr>
      <w:r w:rsidRPr="00987E2A">
        <w:rPr>
          <w:rFonts w:ascii="Arial" w:hAnsi="Arial" w:cs="Arial"/>
          <w:b/>
          <w:lang w:eastAsia="fr-FR"/>
        </w:rPr>
        <w:t xml:space="preserve">Représentant du Pouvoir Adjudicateur </w:t>
      </w:r>
    </w:p>
    <w:p w14:paraId="7AE85DD3" w14:textId="5B7AC2C7" w:rsidR="005D6F9A" w:rsidRPr="00D41700" w:rsidRDefault="005D6F9A" w:rsidP="005D6F9A">
      <w:pPr>
        <w:tabs>
          <w:tab w:val="left" w:pos="851"/>
        </w:tabs>
        <w:jc w:val="both"/>
        <w:rPr>
          <w:rFonts w:ascii="Arial" w:hAnsi="Arial" w:cs="Arial"/>
          <w:b/>
        </w:rPr>
      </w:pPr>
      <w:r w:rsidRPr="00D41700">
        <w:rPr>
          <w:rFonts w:ascii="Arial" w:hAnsi="Arial" w:cs="Arial"/>
          <w:b/>
        </w:rPr>
        <w:t xml:space="preserve">Directeur </w:t>
      </w:r>
      <w:r>
        <w:rPr>
          <w:rFonts w:ascii="Arial" w:hAnsi="Arial" w:cs="Arial"/>
          <w:b/>
        </w:rPr>
        <w:t xml:space="preserve">général </w:t>
      </w:r>
      <w:r w:rsidRPr="00D41700">
        <w:rPr>
          <w:rFonts w:ascii="Arial" w:hAnsi="Arial" w:cs="Arial"/>
          <w:b/>
        </w:rPr>
        <w:t>d</w:t>
      </w:r>
      <w:r>
        <w:rPr>
          <w:rFonts w:ascii="Arial" w:hAnsi="Arial" w:cs="Arial"/>
          <w:b/>
        </w:rPr>
        <w:t xml:space="preserve">e FEI </w:t>
      </w:r>
      <w:r w:rsidR="00223B81">
        <w:rPr>
          <w:rFonts w:ascii="Arial" w:hAnsi="Arial" w:cs="Arial"/>
          <w:b/>
        </w:rPr>
        <w:t>par intérim</w:t>
      </w:r>
    </w:p>
    <w:p w14:paraId="3F6461A3" w14:textId="77777777" w:rsidR="005D6F9A" w:rsidRDefault="005D6F9A" w:rsidP="005D6F9A">
      <w:pPr>
        <w:tabs>
          <w:tab w:val="left" w:pos="851"/>
        </w:tabs>
        <w:jc w:val="both"/>
        <w:rPr>
          <w:rFonts w:ascii="Arial" w:hAnsi="Arial" w:cs="Arial"/>
        </w:rPr>
      </w:pPr>
    </w:p>
    <w:p w14:paraId="090278F8" w14:textId="77777777" w:rsidR="005D6F9A" w:rsidRDefault="005D6F9A" w:rsidP="005D6F9A">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prévus à l’article 130 du </w:t>
      </w:r>
      <w:r w:rsidRPr="009B45B9">
        <w:rPr>
          <w:rFonts w:ascii="Arial" w:hAnsi="Arial" w:cs="Arial"/>
        </w:rPr>
        <w:t>décret n° 2016-360 du 25 mars 2016</w:t>
      </w:r>
      <w:r>
        <w:rPr>
          <w:rFonts w:ascii="Arial" w:hAnsi="Arial" w:cs="Arial"/>
        </w:rPr>
        <w:t xml:space="preserve"> relatif aux marchés publics :</w:t>
      </w:r>
    </w:p>
    <w:p w14:paraId="3EE771E6" w14:textId="77777777" w:rsidR="005D6F9A" w:rsidRDefault="005D6F9A" w:rsidP="005D6F9A">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50095A0C" w14:textId="77777777" w:rsidR="005D6F9A" w:rsidRDefault="005D6F9A" w:rsidP="005D6F9A">
      <w:pPr>
        <w:tabs>
          <w:tab w:val="left" w:pos="851"/>
        </w:tabs>
        <w:jc w:val="both"/>
        <w:rPr>
          <w:rFonts w:ascii="Arial" w:hAnsi="Arial" w:cs="Arial"/>
        </w:rPr>
      </w:pPr>
    </w:p>
    <w:p w14:paraId="11D061DE" w14:textId="77777777" w:rsidR="005D6F9A" w:rsidRPr="00381A12" w:rsidRDefault="005D6F9A" w:rsidP="005D6F9A">
      <w:pPr>
        <w:tabs>
          <w:tab w:val="left" w:pos="426"/>
          <w:tab w:val="left" w:pos="5103"/>
        </w:tabs>
        <w:suppressAutoHyphens w:val="0"/>
        <w:rPr>
          <w:rFonts w:ascii="Arial" w:hAnsi="Arial" w:cs="Arial"/>
          <w:b/>
          <w:lang w:eastAsia="fr-FR"/>
        </w:rPr>
      </w:pPr>
      <w:r>
        <w:rPr>
          <w:rFonts w:ascii="Arial" w:hAnsi="Arial" w:cs="Arial"/>
          <w:b/>
          <w:lang w:eastAsia="fr-FR"/>
        </w:rPr>
        <w:t>Madame Magali VIGNERON</w:t>
      </w:r>
    </w:p>
    <w:p w14:paraId="02473D85" w14:textId="77777777" w:rsidR="005D6F9A" w:rsidRPr="00381A12" w:rsidRDefault="005D6F9A" w:rsidP="005D6F9A">
      <w:pPr>
        <w:tabs>
          <w:tab w:val="left" w:pos="426"/>
          <w:tab w:val="left" w:pos="5103"/>
        </w:tabs>
        <w:suppressAutoHyphens w:val="0"/>
        <w:rPr>
          <w:rFonts w:ascii="Arial" w:hAnsi="Arial" w:cs="Arial"/>
          <w:b/>
          <w:lang w:eastAsia="fr-FR"/>
        </w:rPr>
      </w:pPr>
      <w:r w:rsidRPr="00381A12">
        <w:rPr>
          <w:rFonts w:ascii="Arial" w:hAnsi="Arial" w:cs="Arial"/>
          <w:b/>
          <w:lang w:eastAsia="fr-FR"/>
        </w:rPr>
        <w:t>Représentant</w:t>
      </w:r>
      <w:r>
        <w:rPr>
          <w:rFonts w:ascii="Arial" w:hAnsi="Arial" w:cs="Arial"/>
          <w:b/>
          <w:lang w:eastAsia="fr-FR"/>
        </w:rPr>
        <w:t>e</w:t>
      </w:r>
      <w:r w:rsidRPr="00381A12">
        <w:rPr>
          <w:rFonts w:ascii="Arial" w:hAnsi="Arial" w:cs="Arial"/>
          <w:b/>
          <w:lang w:eastAsia="fr-FR"/>
        </w:rPr>
        <w:t xml:space="preserve"> du Pouvoir Adjudicateur </w:t>
      </w:r>
    </w:p>
    <w:p w14:paraId="020FCFD1" w14:textId="77777777" w:rsidR="005D6F9A" w:rsidRDefault="005D6F9A" w:rsidP="005D6F9A">
      <w:pPr>
        <w:pStyle w:val="fcase2metab"/>
        <w:ind w:left="0" w:firstLine="0"/>
        <w:rPr>
          <w:rFonts w:ascii="Arial" w:hAnsi="Arial" w:cs="Arial"/>
          <w:b/>
          <w:lang w:eastAsia="fr-FR"/>
        </w:rPr>
      </w:pPr>
      <w:r w:rsidRPr="00987E2A">
        <w:rPr>
          <w:rFonts w:ascii="Arial" w:hAnsi="Arial" w:cs="Arial"/>
          <w:b/>
          <w:lang w:eastAsia="fr-FR"/>
        </w:rPr>
        <w:t>Secrétaire Général</w:t>
      </w:r>
      <w:r>
        <w:rPr>
          <w:rFonts w:ascii="Arial" w:hAnsi="Arial" w:cs="Arial"/>
          <w:b/>
          <w:lang w:eastAsia="fr-FR"/>
        </w:rPr>
        <w:t>e</w:t>
      </w:r>
      <w:r w:rsidRPr="00987E2A">
        <w:rPr>
          <w:rFonts w:ascii="Arial" w:hAnsi="Arial" w:cs="Arial"/>
          <w:b/>
          <w:lang w:eastAsia="fr-FR"/>
        </w:rPr>
        <w:t xml:space="preserve"> et Ordonnateur délégué </w:t>
      </w:r>
      <w:r w:rsidRPr="00D41700">
        <w:rPr>
          <w:rFonts w:ascii="Arial" w:hAnsi="Arial" w:cs="Arial"/>
          <w:b/>
        </w:rPr>
        <w:t>d</w:t>
      </w:r>
      <w:r>
        <w:rPr>
          <w:rFonts w:ascii="Arial" w:hAnsi="Arial" w:cs="Arial"/>
          <w:b/>
        </w:rPr>
        <w:t xml:space="preserve">e FEI </w:t>
      </w:r>
      <w:r w:rsidRPr="00987E2A">
        <w:rPr>
          <w:rFonts w:ascii="Arial" w:hAnsi="Arial" w:cs="Arial"/>
          <w:b/>
          <w:lang w:eastAsia="fr-FR"/>
        </w:rPr>
        <w:t>(conformément à la décision du 0</w:t>
      </w:r>
      <w:r>
        <w:rPr>
          <w:rFonts w:ascii="Arial" w:hAnsi="Arial" w:cs="Arial"/>
          <w:b/>
          <w:lang w:eastAsia="fr-FR"/>
        </w:rPr>
        <w:t>1</w:t>
      </w:r>
      <w:r w:rsidRPr="00987E2A">
        <w:rPr>
          <w:rFonts w:ascii="Arial" w:hAnsi="Arial" w:cs="Arial"/>
          <w:b/>
          <w:lang w:eastAsia="fr-FR"/>
        </w:rPr>
        <w:t>/</w:t>
      </w:r>
      <w:r>
        <w:rPr>
          <w:rFonts w:ascii="Arial" w:hAnsi="Arial" w:cs="Arial"/>
          <w:b/>
          <w:lang w:eastAsia="fr-FR"/>
        </w:rPr>
        <w:t>09</w:t>
      </w:r>
      <w:r w:rsidRPr="00987E2A">
        <w:rPr>
          <w:rFonts w:ascii="Arial" w:hAnsi="Arial" w:cs="Arial"/>
          <w:b/>
          <w:lang w:eastAsia="fr-FR"/>
        </w:rPr>
        <w:t>/201</w:t>
      </w:r>
      <w:r>
        <w:rPr>
          <w:rFonts w:ascii="Arial" w:hAnsi="Arial" w:cs="Arial"/>
          <w:b/>
          <w:lang w:eastAsia="fr-FR"/>
        </w:rPr>
        <w:t>7</w:t>
      </w:r>
      <w:r w:rsidRPr="00987E2A">
        <w:rPr>
          <w:rFonts w:ascii="Arial" w:hAnsi="Arial" w:cs="Arial"/>
          <w:b/>
          <w:lang w:eastAsia="fr-FR"/>
        </w:rPr>
        <w:t>)</w:t>
      </w:r>
    </w:p>
    <w:p w14:paraId="33A436C2" w14:textId="77777777" w:rsidR="005D6F9A" w:rsidRDefault="005D6F9A" w:rsidP="005D6F9A">
      <w:pPr>
        <w:tabs>
          <w:tab w:val="left" w:pos="426"/>
          <w:tab w:val="left" w:pos="5103"/>
        </w:tabs>
        <w:suppressAutoHyphens w:val="0"/>
        <w:rPr>
          <w:rFonts w:ascii="Arial" w:hAnsi="Arial" w:cs="Arial"/>
        </w:rPr>
      </w:pPr>
    </w:p>
    <w:p w14:paraId="3DD572EF" w14:textId="77777777" w:rsidR="005D6F9A" w:rsidRDefault="005D6F9A" w:rsidP="005D6F9A">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 :</w:t>
      </w:r>
    </w:p>
    <w:p w14:paraId="6454F4FD" w14:textId="0D1829B8" w:rsidR="005D6F9A" w:rsidRPr="00941983" w:rsidRDefault="005D6F9A" w:rsidP="00223B81">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2A477F0E" w14:textId="03D3A019" w:rsidR="005D6F9A" w:rsidRPr="00066784" w:rsidRDefault="005D6F9A" w:rsidP="005D6F9A">
      <w:pPr>
        <w:suppressAutoHyphens w:val="0"/>
        <w:jc w:val="both"/>
        <w:rPr>
          <w:rFonts w:ascii="Arial" w:hAnsi="Arial" w:cs="Arial"/>
          <w:b/>
          <w:lang w:eastAsia="fr-FR"/>
        </w:rPr>
      </w:pPr>
    </w:p>
    <w:p w14:paraId="13E1FA34" w14:textId="5B4BFC3A" w:rsidR="005D6F9A" w:rsidRPr="00066784" w:rsidRDefault="00223B81" w:rsidP="005D6F9A">
      <w:pPr>
        <w:suppressAutoHyphens w:val="0"/>
        <w:jc w:val="both"/>
        <w:rPr>
          <w:rFonts w:ascii="Arial" w:hAnsi="Arial" w:cs="Arial"/>
          <w:b/>
          <w:lang w:eastAsia="fr-FR"/>
        </w:rPr>
      </w:pPr>
      <w:r>
        <w:rPr>
          <w:rFonts w:ascii="Arial" w:hAnsi="Arial" w:cs="Arial"/>
          <w:b/>
          <w:lang w:eastAsia="fr-FR"/>
        </w:rPr>
        <w:t>L’</w:t>
      </w:r>
      <w:r w:rsidR="005D6F9A" w:rsidRPr="00066784">
        <w:rPr>
          <w:rFonts w:ascii="Arial" w:hAnsi="Arial" w:cs="Arial"/>
          <w:b/>
          <w:lang w:eastAsia="fr-FR"/>
        </w:rPr>
        <w:t xml:space="preserve">Agent comptable </w:t>
      </w:r>
      <w:r w:rsidR="005D6F9A" w:rsidRPr="00066784">
        <w:rPr>
          <w:rFonts w:ascii="Arial" w:hAnsi="Arial" w:cs="Arial"/>
          <w:b/>
        </w:rPr>
        <w:t>de FEI</w:t>
      </w:r>
    </w:p>
    <w:p w14:paraId="5F48669E" w14:textId="77777777" w:rsidR="005D6F9A" w:rsidRPr="00066784" w:rsidRDefault="005D6F9A" w:rsidP="005D6F9A">
      <w:pPr>
        <w:suppressAutoHyphens w:val="0"/>
        <w:jc w:val="both"/>
        <w:rPr>
          <w:rFonts w:ascii="Arial" w:hAnsi="Arial" w:cs="Arial"/>
          <w:b/>
          <w:lang w:eastAsia="fr-FR"/>
        </w:rPr>
      </w:pPr>
      <w:r w:rsidRPr="00066784">
        <w:rPr>
          <w:rFonts w:ascii="Arial" w:hAnsi="Arial" w:cs="Arial"/>
          <w:b/>
          <w:lang w:eastAsia="fr-FR"/>
        </w:rPr>
        <w:t>1, avenue Léon Journault</w:t>
      </w:r>
    </w:p>
    <w:p w14:paraId="7795B168" w14:textId="77777777" w:rsidR="005D6F9A" w:rsidRPr="00066784" w:rsidRDefault="005D6F9A" w:rsidP="005D6F9A">
      <w:pPr>
        <w:suppressAutoHyphens w:val="0"/>
        <w:jc w:val="both"/>
        <w:rPr>
          <w:rFonts w:ascii="Arial" w:hAnsi="Arial" w:cs="Arial"/>
          <w:b/>
          <w:lang w:eastAsia="fr-FR"/>
        </w:rPr>
      </w:pPr>
      <w:r w:rsidRPr="00066784">
        <w:rPr>
          <w:rFonts w:ascii="Arial" w:hAnsi="Arial" w:cs="Arial"/>
          <w:b/>
          <w:lang w:eastAsia="fr-FR"/>
        </w:rPr>
        <w:t>92318 Sèvres cedex</w:t>
      </w:r>
    </w:p>
    <w:p w14:paraId="44C3E635" w14:textId="77777777" w:rsidR="005D6F9A" w:rsidRPr="00066784" w:rsidRDefault="005D6F9A" w:rsidP="005D6F9A">
      <w:pPr>
        <w:suppressAutoHyphens w:val="0"/>
        <w:jc w:val="both"/>
        <w:rPr>
          <w:rFonts w:ascii="Arial" w:hAnsi="Arial" w:cs="Arial"/>
          <w:b/>
          <w:lang w:eastAsia="fr-FR"/>
        </w:rPr>
      </w:pPr>
      <w:r w:rsidRPr="00066784">
        <w:rPr>
          <w:rFonts w:ascii="Arial" w:hAnsi="Arial" w:cs="Arial"/>
          <w:b/>
          <w:lang w:eastAsia="fr-FR"/>
        </w:rPr>
        <w:t>Tél : 01 45 07 60 23</w:t>
      </w:r>
    </w:p>
    <w:p w14:paraId="28775982" w14:textId="77777777" w:rsidR="009B1CD0" w:rsidRDefault="009B1CD0" w:rsidP="009B45B9">
      <w:pPr>
        <w:pStyle w:val="fcase2metab"/>
        <w:ind w:left="0" w:firstLine="0"/>
        <w:rPr>
          <w:rFonts w:ascii="Arial" w:hAnsi="Arial" w:cs="Arial"/>
        </w:rPr>
      </w:pPr>
    </w:p>
    <w:p w14:paraId="05B1879A" w14:textId="77777777" w:rsidR="009B1CD0" w:rsidRDefault="009B1CD0" w:rsidP="009B45B9">
      <w:pPr>
        <w:pStyle w:val="fcase2metab"/>
        <w:ind w:left="0" w:firstLine="0"/>
        <w:rPr>
          <w:rFonts w:ascii="Arial" w:hAnsi="Arial" w:cs="Arial"/>
        </w:rPr>
      </w:pPr>
    </w:p>
    <w:p w14:paraId="06ABDB57" w14:textId="77777777" w:rsidR="009B1CD0" w:rsidRDefault="009B1CD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w:t>
      </w:r>
    </w:p>
    <w:p w14:paraId="2A298AA2" w14:textId="77777777" w:rsidR="00066784" w:rsidRPr="00D43D75" w:rsidRDefault="00066784" w:rsidP="00066784">
      <w:pPr>
        <w:tabs>
          <w:tab w:val="left" w:pos="851"/>
        </w:tabs>
        <w:rPr>
          <w:rFonts w:ascii="Arial" w:hAnsi="Arial" w:cs="Arial"/>
        </w:rPr>
      </w:pPr>
      <w:r w:rsidRPr="00D43D75">
        <w:rPr>
          <w:rFonts w:ascii="Arial" w:hAnsi="Arial" w:cs="Arial"/>
        </w:rPr>
        <w:t>Financement sur la section fonctionnement du budget de FEI.</w:t>
      </w:r>
    </w:p>
    <w:p w14:paraId="0A0A5B85" w14:textId="77777777" w:rsidR="0079785C" w:rsidRDefault="0079785C" w:rsidP="009B45B9">
      <w:pPr>
        <w:pStyle w:val="fcase2metab"/>
        <w:rPr>
          <w:rFonts w:ascii="Arial" w:hAnsi="Arial" w:cs="Arial"/>
        </w:rPr>
      </w:pPr>
    </w:p>
    <w:p w14:paraId="4A65B8A9" w14:textId="77777777" w:rsidR="009B1CD0" w:rsidRDefault="009B1CD0" w:rsidP="009B45B9">
      <w:pPr>
        <w:tabs>
          <w:tab w:val="left" w:pos="851"/>
        </w:tabs>
        <w:rPr>
          <w:rFonts w:ascii="Arial" w:hAnsi="Arial" w:cs="Arial"/>
        </w:rPr>
      </w:pPr>
    </w:p>
    <w:p w14:paraId="3B69FFD7"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6C88A9C7"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51E62CDB" w14:textId="77777777" w:rsidR="009B1CD0" w:rsidRDefault="009B1CD0" w:rsidP="009B45B9">
      <w:pPr>
        <w:tabs>
          <w:tab w:val="left" w:pos="851"/>
        </w:tabs>
        <w:rPr>
          <w:rFonts w:ascii="Arial" w:hAnsi="Arial" w:cs="Arial"/>
        </w:rPr>
      </w:pPr>
    </w:p>
    <w:p w14:paraId="0653A740" w14:textId="77777777" w:rsidR="009B1CD0" w:rsidRDefault="009B1CD0" w:rsidP="009B45B9">
      <w:pPr>
        <w:tabs>
          <w:tab w:val="left" w:pos="851"/>
        </w:tabs>
        <w:rPr>
          <w:rFonts w:ascii="Arial" w:hAnsi="Arial" w:cs="Arial"/>
        </w:rPr>
      </w:pPr>
    </w:p>
    <w:p w14:paraId="524405FC" w14:textId="77777777" w:rsidR="009B1CD0" w:rsidRDefault="009B1CD0" w:rsidP="009B45B9">
      <w:pPr>
        <w:tabs>
          <w:tab w:val="left" w:pos="851"/>
        </w:tabs>
        <w:rPr>
          <w:rFonts w:ascii="Arial" w:hAnsi="Arial" w:cs="Arial"/>
        </w:rPr>
      </w:pPr>
    </w:p>
    <w:p w14:paraId="16A6762E" w14:textId="77777777" w:rsidR="001C40C0" w:rsidRDefault="001C40C0" w:rsidP="009B45B9">
      <w:pPr>
        <w:tabs>
          <w:tab w:val="left" w:pos="851"/>
        </w:tabs>
        <w:rPr>
          <w:rFonts w:ascii="Arial" w:hAnsi="Arial" w:cs="Arial"/>
        </w:rPr>
      </w:pPr>
    </w:p>
    <w:p w14:paraId="0B109031" w14:textId="77777777" w:rsidR="009B1CD0" w:rsidRDefault="009B1CD0" w:rsidP="009B45B9">
      <w:pPr>
        <w:tabs>
          <w:tab w:val="left" w:pos="851"/>
        </w:tabs>
        <w:rPr>
          <w:rFonts w:ascii="Arial" w:hAnsi="Arial" w:cs="Arial"/>
        </w:rPr>
      </w:pPr>
    </w:p>
    <w:p w14:paraId="1578543C" w14:textId="77777777" w:rsidR="009B1CD0" w:rsidRDefault="009B1CD0" w:rsidP="009B45B9">
      <w:pPr>
        <w:tabs>
          <w:tab w:val="left" w:pos="851"/>
        </w:tabs>
        <w:rPr>
          <w:rFonts w:ascii="Arial" w:hAnsi="Arial" w:cs="Arial"/>
        </w:rPr>
      </w:pPr>
    </w:p>
    <w:p w14:paraId="4444509F" w14:textId="77777777" w:rsidR="009B1CD0" w:rsidRDefault="009B1CD0" w:rsidP="009B45B9">
      <w:pPr>
        <w:tabs>
          <w:tab w:val="left" w:pos="851"/>
          <w:tab w:val="left" w:pos="5245"/>
          <w:tab w:val="left" w:pos="7371"/>
          <w:tab w:val="left" w:pos="7655"/>
        </w:tabs>
        <w:jc w:val="both"/>
      </w:pPr>
      <w:r>
        <w:rPr>
          <w:rFonts w:ascii="Arial" w:hAnsi="Arial" w:cs="Arial"/>
        </w:rPr>
        <w:tab/>
        <w:t>A : …………………… , le …………………</w:t>
      </w:r>
    </w:p>
    <w:p w14:paraId="0BD5C0E7" w14:textId="77777777" w:rsidR="009B1CD0" w:rsidRDefault="009B1CD0" w:rsidP="009B45B9">
      <w:pPr>
        <w:tabs>
          <w:tab w:val="left" w:pos="851"/>
        </w:tabs>
      </w:pPr>
    </w:p>
    <w:p w14:paraId="1C860888" w14:textId="77777777" w:rsidR="009B1CD0" w:rsidRDefault="009B1CD0" w:rsidP="009B45B9">
      <w:pPr>
        <w:tabs>
          <w:tab w:val="left" w:pos="851"/>
        </w:tabs>
      </w:pPr>
    </w:p>
    <w:p w14:paraId="5D0213A9"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33B91476"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5E52B314" w14:textId="77777777" w:rsidR="009B1CD0" w:rsidRDefault="009B1CD0" w:rsidP="009B45B9">
      <w:pPr>
        <w:tabs>
          <w:tab w:val="left" w:pos="851"/>
        </w:tabs>
        <w:jc w:val="both"/>
      </w:pPr>
    </w:p>
    <w:p w14:paraId="25ACF9A8" w14:textId="77777777" w:rsidR="009B1CD0" w:rsidRDefault="009B1CD0" w:rsidP="009B45B9">
      <w:pPr>
        <w:tabs>
          <w:tab w:val="left" w:pos="851"/>
        </w:tabs>
        <w:jc w:val="both"/>
      </w:pPr>
    </w:p>
    <w:p w14:paraId="77F27161" w14:textId="77777777" w:rsidR="009B1CD0" w:rsidRDefault="009B1CD0" w:rsidP="009B45B9">
      <w:pPr>
        <w:tabs>
          <w:tab w:val="left" w:pos="851"/>
        </w:tabs>
        <w:jc w:val="both"/>
      </w:pPr>
    </w:p>
    <w:p w14:paraId="2AF47DCA" w14:textId="77777777" w:rsidR="002C2CA3" w:rsidRDefault="002C2CA3" w:rsidP="009B45B9">
      <w:pPr>
        <w:tabs>
          <w:tab w:val="left" w:pos="851"/>
        </w:tabs>
        <w:jc w:val="both"/>
      </w:pPr>
    </w:p>
    <w:p w14:paraId="008A896D" w14:textId="77777777" w:rsidR="002C2CA3" w:rsidRDefault="002C2CA3" w:rsidP="009B45B9">
      <w:pPr>
        <w:tabs>
          <w:tab w:val="left" w:pos="851"/>
        </w:tabs>
        <w:jc w:val="both"/>
      </w:pPr>
    </w:p>
    <w:p w14:paraId="5DC6C24F" w14:textId="77777777" w:rsidR="002C2CA3" w:rsidRDefault="002C2CA3" w:rsidP="009B45B9">
      <w:pPr>
        <w:tabs>
          <w:tab w:val="left" w:pos="851"/>
        </w:tabs>
        <w:jc w:val="both"/>
      </w:pPr>
    </w:p>
    <w:p w14:paraId="17DD658D" w14:textId="77777777" w:rsidR="003A7270" w:rsidRDefault="003A7270" w:rsidP="009B45B9">
      <w:pPr>
        <w:tabs>
          <w:tab w:val="left" w:pos="851"/>
        </w:tabs>
        <w:rPr>
          <w:rFonts w:ascii="Arial" w:hAnsi="Arial" w:cs="Arial"/>
        </w:rPr>
      </w:pPr>
    </w:p>
    <w:p w14:paraId="238D974F" w14:textId="77777777" w:rsidR="003A7270" w:rsidRDefault="003A7270" w:rsidP="009B45B9">
      <w:pPr>
        <w:tabs>
          <w:tab w:val="left" w:pos="851"/>
        </w:tabs>
        <w:rPr>
          <w:rFonts w:ascii="Arial" w:hAnsi="Arial" w:cs="Arial"/>
        </w:rPr>
      </w:pPr>
    </w:p>
    <w:p w14:paraId="09F27750" w14:textId="77777777" w:rsidR="001C40C0" w:rsidRDefault="001C40C0" w:rsidP="009B45B9">
      <w:pPr>
        <w:tabs>
          <w:tab w:val="left" w:pos="851"/>
        </w:tabs>
        <w:rPr>
          <w:rFonts w:ascii="Arial" w:hAnsi="Arial" w:cs="Arial"/>
        </w:rPr>
      </w:pPr>
    </w:p>
    <w:p w14:paraId="35D7E1B9" w14:textId="77777777"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CD47D" w14:textId="77777777" w:rsidR="00662A86" w:rsidRDefault="00662A86">
      <w:r>
        <w:separator/>
      </w:r>
    </w:p>
  </w:endnote>
  <w:endnote w:type="continuationSeparator" w:id="0">
    <w:p w14:paraId="1B02BEB3" w14:textId="77777777" w:rsidR="00662A86" w:rsidRDefault="00662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0B105E14" w14:textId="77777777" w:rsidTr="0083205E">
      <w:trPr>
        <w:tblHeader/>
      </w:trPr>
      <w:tc>
        <w:tcPr>
          <w:tcW w:w="2906" w:type="dxa"/>
          <w:shd w:val="clear" w:color="auto" w:fill="66CCFF"/>
        </w:tcPr>
        <w:p w14:paraId="577058A2"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0C051FBD" w14:textId="59F34FD8" w:rsidR="005824AE" w:rsidRDefault="005824AE" w:rsidP="00FE48C9">
          <w:pPr>
            <w:jc w:val="center"/>
            <w:rPr>
              <w:rFonts w:ascii="Arial" w:hAnsi="Arial" w:cs="Arial"/>
              <w:b/>
            </w:rPr>
          </w:pPr>
          <w:r>
            <w:rPr>
              <w:rFonts w:ascii="Arial" w:hAnsi="Arial" w:cs="Arial"/>
              <w:b/>
              <w:i/>
            </w:rPr>
            <w:t>(</w:t>
          </w:r>
          <w:r w:rsidR="005D6F9A" w:rsidRPr="00D5575B">
            <w:rPr>
              <w:rFonts w:ascii="Arial" w:hAnsi="Arial" w:cs="Arial"/>
              <w:b/>
              <w:i/>
            </w:rPr>
            <w:t>MAR</w:t>
          </w:r>
          <w:r w:rsidR="00D5575B">
            <w:rPr>
              <w:rFonts w:ascii="Arial" w:hAnsi="Arial" w:cs="Arial"/>
              <w:b/>
              <w:i/>
            </w:rPr>
            <w:t xml:space="preserve"> </w:t>
          </w:r>
          <w:r w:rsidR="00E31B29">
            <w:rPr>
              <w:rFonts w:ascii="Arial" w:hAnsi="Arial" w:cs="Arial"/>
              <w:b/>
              <w:i/>
            </w:rPr>
            <w:t>2</w:t>
          </w:r>
          <w:r w:rsidR="00D8568D">
            <w:rPr>
              <w:rFonts w:ascii="Arial" w:hAnsi="Arial" w:cs="Arial"/>
              <w:b/>
              <w:i/>
            </w:rPr>
            <w:t>6 08</w:t>
          </w:r>
          <w:r>
            <w:rPr>
              <w:rFonts w:ascii="Arial" w:hAnsi="Arial" w:cs="Arial"/>
              <w:b/>
              <w:i/>
            </w:rPr>
            <w:t>)</w:t>
          </w:r>
        </w:p>
      </w:tc>
      <w:tc>
        <w:tcPr>
          <w:tcW w:w="896" w:type="dxa"/>
          <w:shd w:val="clear" w:color="auto" w:fill="66CCFF"/>
        </w:tcPr>
        <w:p w14:paraId="3B9F43D1"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67F97E91"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6979721D" w14:textId="77777777" w:rsidR="005824AE" w:rsidRDefault="005824AE">
          <w:pPr>
            <w:jc w:val="center"/>
          </w:pPr>
          <w:r>
            <w:rPr>
              <w:rFonts w:ascii="Arial" w:hAnsi="Arial" w:cs="Arial"/>
              <w:b/>
            </w:rPr>
            <w:t>/</w:t>
          </w:r>
        </w:p>
      </w:tc>
      <w:tc>
        <w:tcPr>
          <w:tcW w:w="544" w:type="dxa"/>
          <w:shd w:val="clear" w:color="auto" w:fill="66CCFF"/>
        </w:tcPr>
        <w:p w14:paraId="731BC2E2"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0DF5D00E"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F2E8D" w14:textId="77777777" w:rsidR="00662A86" w:rsidRDefault="00662A86">
      <w:r>
        <w:separator/>
      </w:r>
    </w:p>
  </w:footnote>
  <w:footnote w:type="continuationSeparator" w:id="0">
    <w:p w14:paraId="3751EB06" w14:textId="77777777" w:rsidR="00662A86" w:rsidRDefault="00662A86">
      <w:r>
        <w:continuationSeparator/>
      </w:r>
    </w:p>
  </w:footnote>
  <w:footnote w:id="1">
    <w:p w14:paraId="3B548FCA"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361D1D03"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15EED3C2"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295987836">
    <w:abstractNumId w:val="0"/>
  </w:num>
  <w:num w:numId="2" w16cid:durableId="403257170">
    <w:abstractNumId w:val="1"/>
  </w:num>
  <w:num w:numId="3" w16cid:durableId="1323434576">
    <w:abstractNumId w:val="2"/>
  </w:num>
  <w:num w:numId="4" w16cid:durableId="1698778518">
    <w:abstractNumId w:val="4"/>
  </w:num>
  <w:num w:numId="5" w16cid:durableId="205602458">
    <w:abstractNumId w:val="3"/>
  </w:num>
  <w:num w:numId="6" w16cid:durableId="3398925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96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6784"/>
    <w:rsid w:val="00067F94"/>
    <w:rsid w:val="000A2E05"/>
    <w:rsid w:val="000C0752"/>
    <w:rsid w:val="000E0020"/>
    <w:rsid w:val="00156924"/>
    <w:rsid w:val="00166B56"/>
    <w:rsid w:val="00174505"/>
    <w:rsid w:val="001C40C0"/>
    <w:rsid w:val="001C733C"/>
    <w:rsid w:val="0021527A"/>
    <w:rsid w:val="0021797C"/>
    <w:rsid w:val="00223B81"/>
    <w:rsid w:val="00225A1A"/>
    <w:rsid w:val="002904AF"/>
    <w:rsid w:val="002C2CA3"/>
    <w:rsid w:val="002C4B3E"/>
    <w:rsid w:val="002C79D6"/>
    <w:rsid w:val="002E1E2E"/>
    <w:rsid w:val="002E56C1"/>
    <w:rsid w:val="00332B12"/>
    <w:rsid w:val="00354C04"/>
    <w:rsid w:val="003839B2"/>
    <w:rsid w:val="00385E76"/>
    <w:rsid w:val="003A7270"/>
    <w:rsid w:val="003A7F46"/>
    <w:rsid w:val="0043706E"/>
    <w:rsid w:val="0044597F"/>
    <w:rsid w:val="004769D8"/>
    <w:rsid w:val="004A7169"/>
    <w:rsid w:val="004C46F3"/>
    <w:rsid w:val="004C5755"/>
    <w:rsid w:val="004E75A6"/>
    <w:rsid w:val="00514DAF"/>
    <w:rsid w:val="00532EC7"/>
    <w:rsid w:val="00541CA3"/>
    <w:rsid w:val="005546A9"/>
    <w:rsid w:val="00557E41"/>
    <w:rsid w:val="00561673"/>
    <w:rsid w:val="005824AE"/>
    <w:rsid w:val="005846FB"/>
    <w:rsid w:val="005A05C1"/>
    <w:rsid w:val="005A4A3B"/>
    <w:rsid w:val="005A4CB5"/>
    <w:rsid w:val="005B2316"/>
    <w:rsid w:val="005D05D6"/>
    <w:rsid w:val="005D6F9A"/>
    <w:rsid w:val="005F0DCE"/>
    <w:rsid w:val="0061068C"/>
    <w:rsid w:val="00641BC6"/>
    <w:rsid w:val="0064560F"/>
    <w:rsid w:val="00656A61"/>
    <w:rsid w:val="00660727"/>
    <w:rsid w:val="00662A86"/>
    <w:rsid w:val="00692195"/>
    <w:rsid w:val="006A37B0"/>
    <w:rsid w:val="006B5057"/>
    <w:rsid w:val="006C4338"/>
    <w:rsid w:val="006F3DF9"/>
    <w:rsid w:val="007060E5"/>
    <w:rsid w:val="00710FD6"/>
    <w:rsid w:val="00730A78"/>
    <w:rsid w:val="00733735"/>
    <w:rsid w:val="00757151"/>
    <w:rsid w:val="007909E0"/>
    <w:rsid w:val="0079785C"/>
    <w:rsid w:val="007C7664"/>
    <w:rsid w:val="007D4001"/>
    <w:rsid w:val="007D7A65"/>
    <w:rsid w:val="007F68A6"/>
    <w:rsid w:val="00801150"/>
    <w:rsid w:val="0083205E"/>
    <w:rsid w:val="00840934"/>
    <w:rsid w:val="00844DAA"/>
    <w:rsid w:val="008450C7"/>
    <w:rsid w:val="00876A73"/>
    <w:rsid w:val="008B2A38"/>
    <w:rsid w:val="00930A5C"/>
    <w:rsid w:val="00934503"/>
    <w:rsid w:val="00972598"/>
    <w:rsid w:val="00983FF3"/>
    <w:rsid w:val="009B1CD0"/>
    <w:rsid w:val="009B45B9"/>
    <w:rsid w:val="009C4738"/>
    <w:rsid w:val="009D661E"/>
    <w:rsid w:val="00A34D04"/>
    <w:rsid w:val="00A7033D"/>
    <w:rsid w:val="00AE7831"/>
    <w:rsid w:val="00B02608"/>
    <w:rsid w:val="00B0289C"/>
    <w:rsid w:val="00B054DA"/>
    <w:rsid w:val="00B54F45"/>
    <w:rsid w:val="00B87564"/>
    <w:rsid w:val="00BA44E5"/>
    <w:rsid w:val="00BD767E"/>
    <w:rsid w:val="00BE6078"/>
    <w:rsid w:val="00C23457"/>
    <w:rsid w:val="00C630AD"/>
    <w:rsid w:val="00C83930"/>
    <w:rsid w:val="00C91060"/>
    <w:rsid w:val="00C911FE"/>
    <w:rsid w:val="00CD185D"/>
    <w:rsid w:val="00CD46CC"/>
    <w:rsid w:val="00CE67FD"/>
    <w:rsid w:val="00D179D9"/>
    <w:rsid w:val="00D26AD2"/>
    <w:rsid w:val="00D337D7"/>
    <w:rsid w:val="00D412FD"/>
    <w:rsid w:val="00D46BC7"/>
    <w:rsid w:val="00D5575B"/>
    <w:rsid w:val="00D8568D"/>
    <w:rsid w:val="00D90A00"/>
    <w:rsid w:val="00E20DB0"/>
    <w:rsid w:val="00E31B29"/>
    <w:rsid w:val="00E47798"/>
    <w:rsid w:val="00E74C76"/>
    <w:rsid w:val="00E96FF6"/>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oNotEmbedSmartTags/>
  <w:decimalSymbol w:val=","/>
  <w:listSeparator w:val=";"/>
  <w14:docId w14:val="767E435E"/>
  <w15:chartTrackingRefBased/>
  <w15:docId w15:val="{B8D7B551-F4C0-4274-8CF1-E7BF66E39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Mentionnonrsolue">
    <w:name w:val="Unresolved Mention"/>
    <w:basedOn w:val="Policepardfaut"/>
    <w:uiPriority w:val="99"/>
    <w:semiHidden/>
    <w:unhideWhenUsed/>
    <w:rsid w:val="005D6F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mailto:marches@france-education-international.fr"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109</TotalTime>
  <Pages>6</Pages>
  <Words>2099</Words>
  <Characters>11546</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13618</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Leroy, Marie-Christine</cp:lastModifiedBy>
  <cp:revision>14</cp:revision>
  <cp:lastPrinted>2016-11-04T12:53:00Z</cp:lastPrinted>
  <dcterms:created xsi:type="dcterms:W3CDTF">2020-12-22T08:45:00Z</dcterms:created>
  <dcterms:modified xsi:type="dcterms:W3CDTF">2025-12-10T14:59:00Z</dcterms:modified>
</cp:coreProperties>
</file>